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85BA1" w14:textId="77777777" w:rsidR="004C0B3E" w:rsidRPr="00297072" w:rsidRDefault="004C0B3E" w:rsidP="004C0B3E">
      <w:pPr>
        <w:spacing w:line="337" w:lineRule="auto"/>
        <w:ind w:left="680"/>
        <w:jc w:val="center"/>
        <w:rPr>
          <w:rFonts w:ascii="Calibri Light" w:hAnsi="Calibri Light" w:cs="Calibri Light"/>
          <w:b/>
          <w:sz w:val="32"/>
          <w:szCs w:val="32"/>
        </w:rPr>
      </w:pPr>
      <w:bookmarkStart w:id="0" w:name="_Hlk525750643"/>
      <w:bookmarkStart w:id="1" w:name="_Hlk57905162"/>
      <w:r w:rsidRPr="00297072">
        <w:rPr>
          <w:rFonts w:ascii="Calibri Light" w:eastAsia="Calibri" w:hAnsi="Calibri Light" w:cs="Calibri Light"/>
          <w:b/>
          <w:sz w:val="32"/>
          <w:szCs w:val="32"/>
        </w:rPr>
        <w:t>SPECYFIKACJE TECHNICZNE WYKONANIA I ODBIORU</w:t>
      </w:r>
    </w:p>
    <w:p w14:paraId="2D385BA2" w14:textId="77777777" w:rsidR="004C0B3E" w:rsidRPr="00297072" w:rsidRDefault="004C0B3E" w:rsidP="004C0B3E">
      <w:pPr>
        <w:spacing w:line="337" w:lineRule="auto"/>
        <w:ind w:left="680"/>
        <w:jc w:val="center"/>
        <w:rPr>
          <w:rFonts w:ascii="Calibri Light" w:eastAsia="Calibri" w:hAnsi="Calibri Light" w:cs="Calibri Light"/>
          <w:b/>
          <w:sz w:val="32"/>
          <w:szCs w:val="32"/>
        </w:rPr>
      </w:pPr>
      <w:r w:rsidRPr="00297072">
        <w:rPr>
          <w:rFonts w:ascii="Calibri Light" w:eastAsia="Calibri" w:hAnsi="Calibri Light" w:cs="Calibri Light"/>
          <w:b/>
          <w:sz w:val="32"/>
          <w:szCs w:val="32"/>
        </w:rPr>
        <w:t>ROBÓT BUDOWLANYCH</w:t>
      </w:r>
    </w:p>
    <w:bookmarkEnd w:id="0"/>
    <w:bookmarkEnd w:id="1"/>
    <w:p w14:paraId="2D385BA3" w14:textId="77777777" w:rsidR="00717807" w:rsidRPr="009B35C2" w:rsidRDefault="00717807" w:rsidP="00717807">
      <w:pPr>
        <w:spacing w:line="276" w:lineRule="auto"/>
        <w:rPr>
          <w:rFonts w:cs="Century Gothic"/>
          <w:color w:val="000000"/>
          <w:sz w:val="20"/>
        </w:rPr>
      </w:pPr>
      <w:r w:rsidRPr="009B35C2">
        <w:rPr>
          <w:rFonts w:cs="Arial"/>
          <w:sz w:val="20"/>
        </w:rPr>
        <w:t>INWESTOR:</w:t>
      </w:r>
      <w:r w:rsidRPr="009B35C2">
        <w:rPr>
          <w:rFonts w:cs="Century Gothic"/>
          <w:color w:val="000000"/>
          <w:sz w:val="20"/>
        </w:rPr>
        <w:t xml:space="preserve">           </w:t>
      </w:r>
    </w:p>
    <w:p w14:paraId="6DDC29EA" w14:textId="77777777" w:rsidR="00A27BA4" w:rsidRDefault="00A27BA4" w:rsidP="00717807">
      <w:pPr>
        <w:spacing w:line="276" w:lineRule="auto"/>
        <w:rPr>
          <w:rFonts w:cs="Arial"/>
          <w:sz w:val="20"/>
        </w:rPr>
      </w:pPr>
      <w:r w:rsidRPr="00414BC6">
        <w:rPr>
          <w:rFonts w:ascii="Century Gothic" w:hAnsi="Century Gothic" w:cs="Century Gothic"/>
          <w:b/>
          <w:bCs/>
          <w:i/>
          <w:iCs/>
          <w:color w:val="000000"/>
          <w:sz w:val="20"/>
        </w:rPr>
        <w:t>Urząd Gminy Godziszó</w:t>
      </w:r>
      <w:r>
        <w:rPr>
          <w:rFonts w:ascii="Century Gothic" w:hAnsi="Century Gothic" w:cs="Century Gothic"/>
          <w:b/>
          <w:bCs/>
          <w:i/>
          <w:iCs/>
          <w:color w:val="000000"/>
          <w:sz w:val="20"/>
        </w:rPr>
        <w:t xml:space="preserve">w, </w:t>
      </w:r>
      <w:r w:rsidRPr="00414BC6">
        <w:rPr>
          <w:rFonts w:ascii="Century Gothic" w:hAnsi="Century Gothic" w:cs="Century Gothic"/>
          <w:b/>
          <w:bCs/>
          <w:i/>
          <w:iCs/>
          <w:color w:val="000000"/>
          <w:sz w:val="20"/>
        </w:rPr>
        <w:t>Godziszów Trzeci 121 A</w:t>
      </w:r>
      <w:r>
        <w:rPr>
          <w:rFonts w:ascii="Century Gothic" w:hAnsi="Century Gothic" w:cs="Century Gothic"/>
          <w:b/>
          <w:bCs/>
          <w:i/>
          <w:iCs/>
          <w:color w:val="000000"/>
          <w:sz w:val="20"/>
        </w:rPr>
        <w:t xml:space="preserve">, </w:t>
      </w:r>
      <w:r w:rsidRPr="00414BC6">
        <w:rPr>
          <w:rFonts w:ascii="Century Gothic" w:hAnsi="Century Gothic" w:cs="Century Gothic"/>
          <w:b/>
          <w:bCs/>
          <w:i/>
          <w:iCs/>
          <w:color w:val="000000"/>
          <w:sz w:val="20"/>
        </w:rPr>
        <w:t>23-302 Godziszów</w:t>
      </w:r>
      <w:r w:rsidRPr="009B35C2">
        <w:rPr>
          <w:rFonts w:cs="Arial"/>
          <w:sz w:val="20"/>
        </w:rPr>
        <w:t xml:space="preserve"> </w:t>
      </w:r>
    </w:p>
    <w:p w14:paraId="2D385BA5" w14:textId="4099F86C" w:rsidR="00717807" w:rsidRPr="009B35C2" w:rsidRDefault="00717807" w:rsidP="00717807">
      <w:pPr>
        <w:spacing w:line="276" w:lineRule="auto"/>
        <w:rPr>
          <w:rFonts w:cs="Century Gothic"/>
          <w:color w:val="000000"/>
          <w:sz w:val="20"/>
        </w:rPr>
      </w:pPr>
      <w:r w:rsidRPr="009B35C2">
        <w:rPr>
          <w:rFonts w:cs="Arial"/>
          <w:sz w:val="20"/>
        </w:rPr>
        <w:t>INWESTYCJA:</w:t>
      </w:r>
      <w:r w:rsidRPr="009B35C2">
        <w:rPr>
          <w:rFonts w:cs="Century Gothic"/>
          <w:color w:val="000000"/>
          <w:sz w:val="20"/>
        </w:rPr>
        <w:t xml:space="preserve"> </w:t>
      </w:r>
    </w:p>
    <w:p w14:paraId="6D961DD4" w14:textId="77777777" w:rsidR="00A27BA4" w:rsidRDefault="00A27BA4" w:rsidP="0027053B">
      <w:pPr>
        <w:spacing w:line="276" w:lineRule="auto"/>
        <w:rPr>
          <w:rFonts w:ascii="Century Gothic" w:hAnsi="Century Gothic" w:cs="Century Gothic"/>
          <w:b/>
          <w:bCs/>
          <w:color w:val="000000"/>
          <w:sz w:val="20"/>
          <w:lang w:eastAsia="ja-JP"/>
        </w:rPr>
      </w:pPr>
      <w:r>
        <w:rPr>
          <w:rFonts w:ascii="Century Gothic" w:hAnsi="Century Gothic" w:cs="Century Gothic"/>
          <w:b/>
          <w:bCs/>
          <w:color w:val="000000"/>
          <w:sz w:val="20"/>
          <w:lang w:eastAsia="ja-JP"/>
        </w:rPr>
        <w:t>Modernizacja</w:t>
      </w:r>
      <w:r w:rsidRPr="00230807">
        <w:rPr>
          <w:rFonts w:ascii="Arial" w:hAnsi="Arial" w:cs="Arial"/>
          <w:b/>
          <w:bCs/>
          <w:color w:val="222222"/>
          <w:shd w:val="clear" w:color="auto" w:fill="FFFFFF"/>
        </w:rPr>
        <w:t xml:space="preserve"> </w:t>
      </w:r>
      <w:r w:rsidRPr="00230807">
        <w:rPr>
          <w:rFonts w:ascii="Century Gothic" w:hAnsi="Century Gothic" w:cs="Century Gothic"/>
          <w:b/>
          <w:bCs/>
          <w:color w:val="000000"/>
          <w:sz w:val="20"/>
          <w:lang w:eastAsia="ja-JP"/>
        </w:rPr>
        <w:t>Zespołu Szkolno-Przedszkolnego w Godziszowie Drugim.</w:t>
      </w:r>
    </w:p>
    <w:p w14:paraId="2D385BA7" w14:textId="2D1A8612" w:rsidR="00717807" w:rsidRPr="009B35C2" w:rsidRDefault="00717807" w:rsidP="0027053B">
      <w:pPr>
        <w:spacing w:line="276" w:lineRule="auto"/>
        <w:rPr>
          <w:rFonts w:cs="Arial"/>
          <w:sz w:val="20"/>
        </w:rPr>
      </w:pPr>
      <w:r w:rsidRPr="009B35C2">
        <w:rPr>
          <w:rFonts w:cs="Arial"/>
          <w:sz w:val="20"/>
        </w:rPr>
        <w:t xml:space="preserve">ADRES INWESTYCJI:  </w:t>
      </w:r>
    </w:p>
    <w:p w14:paraId="7F345264" w14:textId="77777777" w:rsidR="00A27BA4" w:rsidRDefault="00A27BA4" w:rsidP="00717807">
      <w:pPr>
        <w:spacing w:line="276" w:lineRule="auto"/>
        <w:rPr>
          <w:rFonts w:cs="Arial"/>
          <w:sz w:val="20"/>
        </w:rPr>
      </w:pPr>
      <w:r w:rsidRPr="00284636">
        <w:rPr>
          <w:rFonts w:ascii="Century Gothic" w:hAnsi="Century Gothic" w:cs="Century Gothic"/>
          <w:b/>
          <w:bCs/>
          <w:i/>
          <w:iCs/>
          <w:color w:val="000000"/>
          <w:sz w:val="20"/>
        </w:rPr>
        <w:t>Godziszów Trzeci 14, 23-302 Godziszów</w:t>
      </w:r>
      <w:r w:rsidRPr="009B35C2">
        <w:rPr>
          <w:rFonts w:cs="Arial"/>
          <w:sz w:val="20"/>
        </w:rPr>
        <w:t xml:space="preserve"> </w:t>
      </w:r>
    </w:p>
    <w:p w14:paraId="2D385BA9" w14:textId="3A919CAC" w:rsidR="00717807" w:rsidRDefault="00717807" w:rsidP="00717807">
      <w:pPr>
        <w:spacing w:line="276" w:lineRule="auto"/>
        <w:rPr>
          <w:rFonts w:cs="Arial"/>
          <w:sz w:val="20"/>
        </w:rPr>
      </w:pPr>
      <w:r w:rsidRPr="009B35C2">
        <w:rPr>
          <w:rFonts w:cs="Arial"/>
          <w:sz w:val="20"/>
        </w:rPr>
        <w:t xml:space="preserve">DATA OPRACOWANIA:  </w:t>
      </w:r>
    </w:p>
    <w:p w14:paraId="0858D567" w14:textId="77777777" w:rsidR="00A27BA4" w:rsidRDefault="00A27BA4" w:rsidP="004C0B3E">
      <w:pPr>
        <w:spacing w:line="0" w:lineRule="atLeast"/>
        <w:rPr>
          <w:rFonts w:ascii="Century Gothic" w:hAnsi="Century Gothic" w:cs="Century Gothic"/>
          <w:b/>
          <w:bCs/>
          <w:color w:val="000000"/>
          <w:sz w:val="20"/>
        </w:rPr>
      </w:pPr>
      <w:r>
        <w:rPr>
          <w:rFonts w:ascii="Century Gothic" w:hAnsi="Century Gothic" w:cs="Century Gothic"/>
          <w:b/>
          <w:bCs/>
          <w:color w:val="000000"/>
          <w:sz w:val="20"/>
        </w:rPr>
        <w:t>Listopad</w:t>
      </w:r>
      <w:r w:rsidRPr="00977396">
        <w:rPr>
          <w:rFonts w:ascii="Century Gothic" w:hAnsi="Century Gothic" w:cs="Century Gothic"/>
          <w:b/>
          <w:bCs/>
          <w:color w:val="000000"/>
          <w:sz w:val="20"/>
        </w:rPr>
        <w:t xml:space="preserve">   202</w:t>
      </w:r>
      <w:r>
        <w:rPr>
          <w:rFonts w:ascii="Century Gothic" w:hAnsi="Century Gothic" w:cs="Century Gothic"/>
          <w:b/>
          <w:bCs/>
          <w:color w:val="000000"/>
          <w:sz w:val="20"/>
        </w:rPr>
        <w:t>5</w:t>
      </w:r>
    </w:p>
    <w:p w14:paraId="2D385BAB" w14:textId="1663A90B" w:rsidR="00717807" w:rsidRPr="00717807" w:rsidRDefault="004C0B3E" w:rsidP="004C0B3E">
      <w:pPr>
        <w:spacing w:line="0" w:lineRule="atLeast"/>
        <w:rPr>
          <w:rFonts w:cs="Arial"/>
          <w:sz w:val="20"/>
        </w:rPr>
      </w:pPr>
      <w:r w:rsidRPr="00717807">
        <w:rPr>
          <w:rFonts w:cs="Arial"/>
          <w:sz w:val="20"/>
        </w:rPr>
        <w:t xml:space="preserve">BRANŻA:       </w:t>
      </w:r>
    </w:p>
    <w:p w14:paraId="2D385BAC" w14:textId="77777777" w:rsidR="004C0B3E" w:rsidRPr="00A27BA4" w:rsidRDefault="00717807" w:rsidP="00717807">
      <w:pPr>
        <w:spacing w:line="276" w:lineRule="auto"/>
        <w:rPr>
          <w:rFonts w:ascii="Century Gothic" w:hAnsi="Century Gothic" w:cs="Century Gothic"/>
          <w:b/>
          <w:bCs/>
          <w:color w:val="000000"/>
          <w:sz w:val="20"/>
        </w:rPr>
      </w:pPr>
      <w:r w:rsidRPr="00A27BA4">
        <w:rPr>
          <w:rFonts w:ascii="Century Gothic" w:hAnsi="Century Gothic" w:cs="Century Gothic"/>
          <w:b/>
          <w:bCs/>
          <w:color w:val="000000"/>
          <w:sz w:val="20"/>
        </w:rPr>
        <w:t>Budowlana</w:t>
      </w:r>
    </w:p>
    <w:p w14:paraId="2D385BAD" w14:textId="77777777" w:rsidR="004C0B3E" w:rsidRPr="00297072" w:rsidRDefault="004C0B3E" w:rsidP="004C0B3E">
      <w:pPr>
        <w:spacing w:line="0" w:lineRule="atLeast"/>
        <w:rPr>
          <w:rFonts w:ascii="Calibri Light" w:hAnsi="Calibri Light" w:cs="Calibri Light"/>
          <w:b/>
        </w:rPr>
      </w:pPr>
    </w:p>
    <w:p w14:paraId="2D385BAE" w14:textId="77777777" w:rsidR="004C0B3E" w:rsidRPr="00297072" w:rsidRDefault="004C0B3E" w:rsidP="004C0B3E">
      <w:pPr>
        <w:spacing w:line="200" w:lineRule="exact"/>
        <w:rPr>
          <w:rFonts w:ascii="Calibri Light" w:hAnsi="Calibri Light" w:cs="Calibri Light"/>
        </w:rPr>
      </w:pPr>
    </w:p>
    <w:p w14:paraId="2D385BAF" w14:textId="77777777" w:rsidR="004C0B3E" w:rsidRDefault="004C0B3E" w:rsidP="004C0B3E">
      <w:pPr>
        <w:tabs>
          <w:tab w:val="left" w:pos="2500"/>
        </w:tabs>
        <w:spacing w:line="0" w:lineRule="atLeast"/>
        <w:rPr>
          <w:rFonts w:ascii="Calibri Light" w:hAnsi="Calibri Light" w:cs="Calibri Light"/>
          <w:b/>
        </w:rPr>
      </w:pPr>
    </w:p>
    <w:p w14:paraId="2D385BB0" w14:textId="77777777" w:rsidR="004C0B3E" w:rsidRDefault="004C0B3E" w:rsidP="004C0B3E">
      <w:pPr>
        <w:tabs>
          <w:tab w:val="left" w:pos="2500"/>
        </w:tabs>
        <w:spacing w:line="0" w:lineRule="atLeast"/>
        <w:rPr>
          <w:rFonts w:ascii="Calibri Light" w:hAnsi="Calibri Light" w:cs="Calibri Light"/>
          <w:b/>
        </w:rPr>
      </w:pPr>
    </w:p>
    <w:p w14:paraId="2D385BB1" w14:textId="77777777" w:rsidR="004C0B3E" w:rsidRDefault="004C0B3E" w:rsidP="004C0B3E">
      <w:pPr>
        <w:tabs>
          <w:tab w:val="left" w:pos="2500"/>
        </w:tabs>
        <w:spacing w:line="0" w:lineRule="atLeast"/>
        <w:rPr>
          <w:rFonts w:ascii="Calibri Light" w:hAnsi="Calibri Light" w:cs="Calibri Light"/>
          <w:b/>
        </w:rPr>
      </w:pPr>
    </w:p>
    <w:p w14:paraId="2D385BB2" w14:textId="77777777" w:rsidR="004C0B3E" w:rsidRDefault="004C0B3E" w:rsidP="004C0B3E">
      <w:pPr>
        <w:tabs>
          <w:tab w:val="left" w:pos="2500"/>
        </w:tabs>
        <w:spacing w:line="0" w:lineRule="atLeast"/>
        <w:rPr>
          <w:rFonts w:ascii="Calibri Light" w:hAnsi="Calibri Light" w:cs="Calibri Light"/>
          <w:b/>
        </w:rPr>
      </w:pPr>
    </w:p>
    <w:p w14:paraId="2D385BB3" w14:textId="77777777" w:rsidR="004C0B3E" w:rsidRDefault="004C0B3E" w:rsidP="004C0B3E">
      <w:pPr>
        <w:tabs>
          <w:tab w:val="left" w:pos="2500"/>
        </w:tabs>
        <w:spacing w:line="0" w:lineRule="atLeast"/>
        <w:rPr>
          <w:rFonts w:ascii="Calibri Light" w:hAnsi="Calibri Light" w:cs="Calibri Light"/>
          <w:b/>
        </w:rPr>
      </w:pPr>
    </w:p>
    <w:p w14:paraId="2D385BB4" w14:textId="77777777" w:rsidR="004C0B3E" w:rsidRDefault="004C0B3E" w:rsidP="004C0B3E">
      <w:pPr>
        <w:tabs>
          <w:tab w:val="left" w:pos="2500"/>
        </w:tabs>
        <w:spacing w:line="0" w:lineRule="atLeast"/>
        <w:rPr>
          <w:rFonts w:ascii="Calibri Light" w:hAnsi="Calibri Light" w:cs="Calibri Light"/>
          <w:b/>
        </w:rPr>
      </w:pPr>
    </w:p>
    <w:p w14:paraId="2D385BB5" w14:textId="77777777" w:rsidR="004C0B3E" w:rsidRDefault="004C0B3E" w:rsidP="004C0B3E">
      <w:pPr>
        <w:tabs>
          <w:tab w:val="left" w:pos="2500"/>
        </w:tabs>
        <w:spacing w:line="0" w:lineRule="atLeast"/>
        <w:rPr>
          <w:rFonts w:ascii="Calibri Light" w:hAnsi="Calibri Light" w:cs="Calibri Light"/>
          <w:b/>
        </w:rPr>
      </w:pPr>
    </w:p>
    <w:p w14:paraId="2D385BB6" w14:textId="77777777" w:rsidR="004C0B3E" w:rsidRDefault="004C0B3E" w:rsidP="004C0B3E">
      <w:pPr>
        <w:tabs>
          <w:tab w:val="left" w:pos="2500"/>
        </w:tabs>
        <w:spacing w:line="0" w:lineRule="atLeast"/>
        <w:rPr>
          <w:rFonts w:ascii="Calibri Light" w:hAnsi="Calibri Light" w:cs="Calibri Light"/>
          <w:b/>
        </w:rPr>
      </w:pPr>
    </w:p>
    <w:p w14:paraId="2D385BB7" w14:textId="77777777" w:rsidR="004C0B3E" w:rsidRDefault="004C0B3E" w:rsidP="004C0B3E">
      <w:pPr>
        <w:tabs>
          <w:tab w:val="left" w:pos="2500"/>
        </w:tabs>
        <w:spacing w:line="0" w:lineRule="atLeast"/>
        <w:rPr>
          <w:rFonts w:ascii="Calibri Light" w:hAnsi="Calibri Light" w:cs="Calibri Light"/>
          <w:b/>
        </w:rPr>
      </w:pPr>
    </w:p>
    <w:p w14:paraId="2D385BB8" w14:textId="77777777" w:rsidR="004C0B3E" w:rsidRDefault="004C0B3E" w:rsidP="004C0B3E">
      <w:pPr>
        <w:tabs>
          <w:tab w:val="left" w:pos="2500"/>
        </w:tabs>
        <w:spacing w:line="0" w:lineRule="atLeast"/>
        <w:rPr>
          <w:rFonts w:ascii="Calibri Light" w:hAnsi="Calibri Light" w:cs="Calibri Light"/>
          <w:b/>
        </w:rPr>
      </w:pPr>
    </w:p>
    <w:p w14:paraId="2D385BB9" w14:textId="77777777" w:rsidR="004C0B3E" w:rsidRDefault="004C0B3E" w:rsidP="004C0B3E">
      <w:pPr>
        <w:tabs>
          <w:tab w:val="left" w:pos="2500"/>
        </w:tabs>
        <w:spacing w:line="0" w:lineRule="atLeast"/>
        <w:rPr>
          <w:rFonts w:ascii="Calibri Light" w:hAnsi="Calibri Light" w:cs="Calibri Light"/>
          <w:b/>
        </w:rPr>
      </w:pPr>
    </w:p>
    <w:p w14:paraId="2D385BBA" w14:textId="77777777" w:rsidR="004C0B3E" w:rsidRDefault="004C0B3E" w:rsidP="004C0B3E">
      <w:pPr>
        <w:tabs>
          <w:tab w:val="left" w:pos="2500"/>
        </w:tabs>
        <w:spacing w:line="0" w:lineRule="atLeast"/>
        <w:rPr>
          <w:rFonts w:ascii="Calibri Light" w:hAnsi="Calibri Light" w:cs="Calibri Light"/>
          <w:b/>
        </w:rPr>
      </w:pPr>
    </w:p>
    <w:p w14:paraId="2D385BBB" w14:textId="77777777" w:rsidR="004C0B3E" w:rsidRDefault="004C0B3E" w:rsidP="004C0B3E">
      <w:pPr>
        <w:tabs>
          <w:tab w:val="left" w:pos="2500"/>
        </w:tabs>
        <w:spacing w:line="0" w:lineRule="atLeast"/>
        <w:rPr>
          <w:rFonts w:ascii="Calibri Light" w:hAnsi="Calibri Light" w:cs="Calibri Light"/>
          <w:b/>
        </w:rPr>
      </w:pPr>
    </w:p>
    <w:p w14:paraId="2D385BBC" w14:textId="77777777" w:rsidR="004C0B3E" w:rsidRDefault="004C0B3E" w:rsidP="004C0B3E">
      <w:pPr>
        <w:tabs>
          <w:tab w:val="left" w:pos="2500"/>
        </w:tabs>
        <w:spacing w:line="0" w:lineRule="atLeast"/>
        <w:rPr>
          <w:rFonts w:ascii="Calibri Light" w:hAnsi="Calibri Light" w:cs="Calibri Light"/>
          <w:b/>
        </w:rPr>
      </w:pPr>
    </w:p>
    <w:p w14:paraId="2D385BBD" w14:textId="77777777" w:rsidR="004C0B3E" w:rsidRDefault="004C0B3E" w:rsidP="004C0B3E">
      <w:pPr>
        <w:tabs>
          <w:tab w:val="left" w:pos="2500"/>
        </w:tabs>
        <w:spacing w:line="0" w:lineRule="atLeast"/>
        <w:rPr>
          <w:rFonts w:ascii="Calibri Light" w:hAnsi="Calibri Light" w:cs="Calibri Light"/>
          <w:b/>
        </w:rPr>
      </w:pPr>
    </w:p>
    <w:p w14:paraId="2D385BBE" w14:textId="77777777" w:rsidR="004C0B3E" w:rsidRDefault="004C0B3E" w:rsidP="004C0B3E">
      <w:pPr>
        <w:tabs>
          <w:tab w:val="left" w:pos="2500"/>
        </w:tabs>
        <w:spacing w:line="0" w:lineRule="atLeast"/>
        <w:rPr>
          <w:rFonts w:ascii="Calibri Light" w:hAnsi="Calibri Light" w:cs="Calibri Light"/>
          <w:b/>
        </w:rPr>
      </w:pPr>
    </w:p>
    <w:p w14:paraId="2D385BBF" w14:textId="77777777" w:rsidR="004C0B3E" w:rsidRDefault="004C0B3E" w:rsidP="004C0B3E">
      <w:pPr>
        <w:tabs>
          <w:tab w:val="left" w:pos="2500"/>
        </w:tabs>
        <w:spacing w:line="0" w:lineRule="atLeast"/>
        <w:rPr>
          <w:rFonts w:ascii="Calibri Light" w:hAnsi="Calibri Light" w:cs="Calibri Light"/>
          <w:b/>
        </w:rPr>
      </w:pPr>
    </w:p>
    <w:p w14:paraId="2D385BC0" w14:textId="77777777" w:rsidR="004C0B3E" w:rsidRDefault="004C0B3E" w:rsidP="004C0B3E">
      <w:pPr>
        <w:tabs>
          <w:tab w:val="left" w:pos="2500"/>
        </w:tabs>
        <w:spacing w:line="0" w:lineRule="atLeast"/>
        <w:rPr>
          <w:rFonts w:ascii="Calibri Light" w:hAnsi="Calibri Light" w:cs="Calibri Light"/>
          <w:b/>
        </w:rPr>
      </w:pPr>
    </w:p>
    <w:p w14:paraId="2D385BC1" w14:textId="77777777" w:rsidR="004C0B3E" w:rsidRDefault="004C0B3E" w:rsidP="004C0B3E">
      <w:pPr>
        <w:tabs>
          <w:tab w:val="left" w:pos="2500"/>
        </w:tabs>
        <w:spacing w:line="0" w:lineRule="atLeast"/>
        <w:rPr>
          <w:rFonts w:ascii="Calibri Light" w:hAnsi="Calibri Light" w:cs="Calibri Light"/>
          <w:b/>
        </w:rPr>
      </w:pPr>
    </w:p>
    <w:p w14:paraId="2D385BC2" w14:textId="77777777" w:rsidR="004C0B3E" w:rsidRDefault="004C0B3E" w:rsidP="004C0B3E">
      <w:pPr>
        <w:tabs>
          <w:tab w:val="left" w:pos="2500"/>
        </w:tabs>
        <w:spacing w:line="0" w:lineRule="atLeast"/>
        <w:rPr>
          <w:rFonts w:ascii="Calibri Light" w:hAnsi="Calibri Light" w:cs="Calibri Light"/>
          <w:b/>
        </w:rPr>
      </w:pPr>
    </w:p>
    <w:p w14:paraId="2D385BC3" w14:textId="77777777" w:rsidR="004C0B3E" w:rsidRPr="00297072" w:rsidRDefault="004C0B3E" w:rsidP="004C0B3E">
      <w:pPr>
        <w:tabs>
          <w:tab w:val="left" w:pos="2500"/>
        </w:tabs>
        <w:spacing w:line="0" w:lineRule="atLeast"/>
        <w:rPr>
          <w:rFonts w:ascii="Calibri Light" w:eastAsia="Arial" w:hAnsi="Calibri Light" w:cs="Calibri Light"/>
        </w:rPr>
      </w:pPr>
      <w:r w:rsidRPr="00297072">
        <w:rPr>
          <w:rFonts w:ascii="Calibri Light" w:hAnsi="Calibri Light" w:cs="Calibri Light"/>
        </w:rPr>
        <w:t xml:space="preserve">          </w:t>
      </w:r>
    </w:p>
    <w:p w14:paraId="2D385BC4" w14:textId="77777777" w:rsidR="00097C8F" w:rsidRDefault="00097C8F" w:rsidP="007A5D56">
      <w:pPr>
        <w:pStyle w:val="Tekstpodstawowy2"/>
        <w:spacing w:before="240" w:line="276" w:lineRule="auto"/>
        <w:jc w:val="center"/>
        <w:rPr>
          <w:lang w:val="pl-PL"/>
        </w:rPr>
      </w:pPr>
    </w:p>
    <w:p w14:paraId="2D385BC5" w14:textId="77777777" w:rsidR="00905485" w:rsidRDefault="00905485" w:rsidP="000A0C92">
      <w:pPr>
        <w:pStyle w:val="Tekstpodstawowy2"/>
        <w:spacing w:before="240" w:line="276" w:lineRule="auto"/>
        <w:jc w:val="center"/>
        <w:rPr>
          <w:lang w:val="pl-PL"/>
        </w:rPr>
      </w:pPr>
    </w:p>
    <w:p w14:paraId="2D385BC6" w14:textId="77777777" w:rsidR="004751A3" w:rsidRDefault="004751A3" w:rsidP="000A0C92">
      <w:pPr>
        <w:pStyle w:val="Tekstpodstawowy2"/>
        <w:spacing w:before="240" w:line="276" w:lineRule="auto"/>
        <w:jc w:val="center"/>
        <w:rPr>
          <w:lang w:val="pl-PL"/>
        </w:rPr>
      </w:pPr>
    </w:p>
    <w:p w14:paraId="2D385BC7" w14:textId="77777777" w:rsidR="004751A3" w:rsidRDefault="004751A3" w:rsidP="000A0C92">
      <w:pPr>
        <w:pStyle w:val="Tekstpodstawowy2"/>
        <w:spacing w:before="240" w:line="276" w:lineRule="auto"/>
        <w:jc w:val="center"/>
        <w:rPr>
          <w:lang w:val="pl-PL"/>
        </w:rPr>
      </w:pPr>
    </w:p>
    <w:p w14:paraId="2D385BC8" w14:textId="77777777" w:rsidR="00B80A9D" w:rsidRDefault="00B80A9D" w:rsidP="000A0C92">
      <w:pPr>
        <w:pStyle w:val="Tekstpodstawowy2"/>
        <w:spacing w:before="240" w:line="276" w:lineRule="auto"/>
        <w:jc w:val="center"/>
        <w:rPr>
          <w:lang w:val="pl-PL"/>
        </w:rPr>
      </w:pPr>
    </w:p>
    <w:p w14:paraId="2D385BC9" w14:textId="77777777" w:rsidR="009A0D4D" w:rsidRDefault="009A0D4D" w:rsidP="000A0C92">
      <w:pPr>
        <w:pStyle w:val="Tekstpodstawowy2"/>
        <w:spacing w:before="240" w:line="276" w:lineRule="auto"/>
        <w:jc w:val="center"/>
        <w:rPr>
          <w:lang w:val="pl-PL"/>
        </w:rPr>
      </w:pPr>
    </w:p>
    <w:p w14:paraId="2D385BCA" w14:textId="77777777" w:rsidR="008172DB" w:rsidRDefault="008172DB" w:rsidP="000A0C92">
      <w:pPr>
        <w:pStyle w:val="Tekstpodstawowy2"/>
        <w:spacing w:before="240" w:line="276" w:lineRule="auto"/>
        <w:jc w:val="center"/>
        <w:rPr>
          <w:lang w:val="pl-PL"/>
        </w:rPr>
      </w:pPr>
    </w:p>
    <w:p w14:paraId="2D385BCB" w14:textId="77777777" w:rsidR="00EB1FBC" w:rsidRPr="00A77E82" w:rsidRDefault="00EB1FBC" w:rsidP="00EB1FBC">
      <w:pPr>
        <w:widowControl w:val="0"/>
        <w:autoSpaceDE w:val="0"/>
        <w:autoSpaceDN w:val="0"/>
        <w:adjustRightInd w:val="0"/>
        <w:spacing w:line="276" w:lineRule="auto"/>
        <w:rPr>
          <w:color w:val="000000"/>
          <w:sz w:val="20"/>
          <w:szCs w:val="20"/>
        </w:rPr>
      </w:pPr>
      <w:r w:rsidRPr="000A4BB9">
        <w:rPr>
          <w:bCs/>
          <w:iCs/>
          <w:sz w:val="20"/>
          <w:szCs w:val="20"/>
        </w:rPr>
        <w:t>B</w:t>
      </w:r>
      <w:r w:rsidRPr="00A77E82">
        <w:rPr>
          <w:color w:val="000000"/>
          <w:sz w:val="20"/>
          <w:szCs w:val="20"/>
        </w:rPr>
        <w:t xml:space="preserve">-00.00.00.   </w:t>
      </w:r>
      <w:r>
        <w:rPr>
          <w:color w:val="000000"/>
          <w:sz w:val="20"/>
          <w:szCs w:val="20"/>
        </w:rPr>
        <w:t xml:space="preserve">     </w:t>
      </w:r>
      <w:r>
        <w:rPr>
          <w:color w:val="000000"/>
          <w:sz w:val="20"/>
          <w:szCs w:val="20"/>
        </w:rPr>
        <w:tab/>
      </w:r>
      <w:r w:rsidRPr="00A77E82">
        <w:rPr>
          <w:color w:val="000000"/>
          <w:sz w:val="20"/>
          <w:szCs w:val="20"/>
        </w:rPr>
        <w:t>WYMAGANIA OGÓLNE</w:t>
      </w:r>
      <w:r w:rsidRPr="00A77E82">
        <w:rPr>
          <w:color w:val="000000"/>
          <w:sz w:val="20"/>
          <w:szCs w:val="20"/>
        </w:rPr>
        <w:tab/>
      </w:r>
    </w:p>
    <w:p w14:paraId="2D385BCC" w14:textId="77777777" w:rsidR="00EB1FBC" w:rsidRPr="00A77E82" w:rsidRDefault="00EB1FBC" w:rsidP="00EB1FBC">
      <w:pPr>
        <w:widowControl w:val="0"/>
        <w:autoSpaceDE w:val="0"/>
        <w:autoSpaceDN w:val="0"/>
        <w:adjustRightInd w:val="0"/>
        <w:spacing w:line="276" w:lineRule="auto"/>
        <w:rPr>
          <w:color w:val="000000"/>
          <w:sz w:val="20"/>
          <w:szCs w:val="20"/>
        </w:rPr>
      </w:pPr>
      <w:r w:rsidRPr="00A77E82">
        <w:rPr>
          <w:color w:val="000000"/>
          <w:sz w:val="20"/>
          <w:szCs w:val="20"/>
        </w:rPr>
        <w:t>B-01.0</w:t>
      </w:r>
      <w:r>
        <w:rPr>
          <w:color w:val="000000"/>
          <w:sz w:val="20"/>
          <w:szCs w:val="20"/>
        </w:rPr>
        <w:t>1</w:t>
      </w:r>
      <w:r w:rsidRPr="00A77E82">
        <w:rPr>
          <w:color w:val="000000"/>
          <w:sz w:val="20"/>
          <w:szCs w:val="20"/>
        </w:rPr>
        <w:t xml:space="preserve">.00. </w:t>
      </w:r>
      <w:r w:rsidRPr="00A77E82">
        <w:rPr>
          <w:color w:val="000000"/>
          <w:sz w:val="20"/>
          <w:szCs w:val="20"/>
        </w:rPr>
        <w:tab/>
        <w:t>TYNKOWANIE I OKŁADZINY</w:t>
      </w:r>
    </w:p>
    <w:p w14:paraId="2D385BCD" w14:textId="77777777" w:rsidR="00EB1FBC" w:rsidRPr="00A77E82" w:rsidRDefault="00EB1FBC" w:rsidP="00EB1FBC">
      <w:pPr>
        <w:widowControl w:val="0"/>
        <w:autoSpaceDE w:val="0"/>
        <w:autoSpaceDN w:val="0"/>
        <w:adjustRightInd w:val="0"/>
        <w:spacing w:line="276" w:lineRule="auto"/>
        <w:rPr>
          <w:color w:val="000000"/>
          <w:sz w:val="20"/>
          <w:szCs w:val="20"/>
        </w:rPr>
      </w:pPr>
      <w:r w:rsidRPr="00A77E82">
        <w:rPr>
          <w:color w:val="000000"/>
          <w:sz w:val="20"/>
          <w:szCs w:val="20"/>
        </w:rPr>
        <w:t>B-01.0</w:t>
      </w:r>
      <w:r>
        <w:rPr>
          <w:color w:val="000000"/>
          <w:sz w:val="20"/>
          <w:szCs w:val="20"/>
        </w:rPr>
        <w:t>2</w:t>
      </w:r>
      <w:r w:rsidRPr="00A77E82">
        <w:rPr>
          <w:color w:val="000000"/>
          <w:sz w:val="20"/>
          <w:szCs w:val="20"/>
        </w:rPr>
        <w:t xml:space="preserve">.00. </w:t>
      </w:r>
      <w:r w:rsidRPr="00A77E82">
        <w:rPr>
          <w:color w:val="000000"/>
          <w:sz w:val="20"/>
          <w:szCs w:val="20"/>
        </w:rPr>
        <w:tab/>
        <w:t>ROBOTY MALARSKIE</w:t>
      </w:r>
    </w:p>
    <w:p w14:paraId="2D385BCE" w14:textId="77777777" w:rsidR="00EB1FBC" w:rsidRPr="00A77E82" w:rsidRDefault="00EB1FBC" w:rsidP="00EB1FBC">
      <w:pPr>
        <w:widowControl w:val="0"/>
        <w:autoSpaceDE w:val="0"/>
        <w:autoSpaceDN w:val="0"/>
        <w:adjustRightInd w:val="0"/>
        <w:spacing w:line="276" w:lineRule="auto"/>
        <w:rPr>
          <w:color w:val="000000"/>
          <w:sz w:val="20"/>
          <w:szCs w:val="20"/>
        </w:rPr>
      </w:pPr>
      <w:r w:rsidRPr="00A77E82">
        <w:rPr>
          <w:color w:val="000000"/>
          <w:sz w:val="20"/>
          <w:szCs w:val="20"/>
        </w:rPr>
        <w:t>B-01.0</w:t>
      </w:r>
      <w:r>
        <w:rPr>
          <w:color w:val="000000"/>
          <w:sz w:val="20"/>
          <w:szCs w:val="20"/>
        </w:rPr>
        <w:t>3</w:t>
      </w:r>
      <w:r w:rsidRPr="00A77E82">
        <w:rPr>
          <w:color w:val="000000"/>
          <w:sz w:val="20"/>
          <w:szCs w:val="20"/>
        </w:rPr>
        <w:t xml:space="preserve">.00. </w:t>
      </w:r>
      <w:r w:rsidRPr="00A77E82">
        <w:rPr>
          <w:color w:val="000000"/>
          <w:sz w:val="20"/>
          <w:szCs w:val="20"/>
        </w:rPr>
        <w:tab/>
        <w:t>WYKŁADANIE ŚCIAN I SUFITÓW</w:t>
      </w:r>
    </w:p>
    <w:p w14:paraId="2D385BCF" w14:textId="77777777" w:rsidR="00EB1FBC" w:rsidRPr="00A77E82" w:rsidRDefault="00EB1FBC" w:rsidP="00EB1FBC">
      <w:pPr>
        <w:widowControl w:val="0"/>
        <w:autoSpaceDE w:val="0"/>
        <w:autoSpaceDN w:val="0"/>
        <w:adjustRightInd w:val="0"/>
        <w:spacing w:line="276" w:lineRule="auto"/>
        <w:rPr>
          <w:color w:val="000000"/>
          <w:sz w:val="20"/>
          <w:szCs w:val="20"/>
        </w:rPr>
      </w:pPr>
      <w:r w:rsidRPr="00A77E82">
        <w:rPr>
          <w:color w:val="000000"/>
          <w:sz w:val="20"/>
          <w:szCs w:val="20"/>
        </w:rPr>
        <w:t>B-01.0</w:t>
      </w:r>
      <w:r>
        <w:rPr>
          <w:color w:val="000000"/>
          <w:sz w:val="20"/>
          <w:szCs w:val="20"/>
        </w:rPr>
        <w:t>4</w:t>
      </w:r>
      <w:r w:rsidRPr="00A77E82">
        <w:rPr>
          <w:color w:val="000000"/>
          <w:sz w:val="20"/>
          <w:szCs w:val="20"/>
        </w:rPr>
        <w:t xml:space="preserve">.00. </w:t>
      </w:r>
      <w:r w:rsidRPr="00A77E82">
        <w:rPr>
          <w:color w:val="000000"/>
          <w:sz w:val="20"/>
          <w:szCs w:val="20"/>
        </w:rPr>
        <w:tab/>
        <w:t>POSADZKI</w:t>
      </w:r>
    </w:p>
    <w:p w14:paraId="2D385BD1" w14:textId="78A6A034" w:rsidR="006108DD" w:rsidRDefault="002E739E" w:rsidP="00B80A9D">
      <w:pPr>
        <w:widowControl w:val="0"/>
        <w:tabs>
          <w:tab w:val="left" w:pos="1418"/>
        </w:tabs>
        <w:autoSpaceDE w:val="0"/>
        <w:autoSpaceDN w:val="0"/>
        <w:adjustRightInd w:val="0"/>
        <w:spacing w:line="276" w:lineRule="auto"/>
        <w:rPr>
          <w:bCs/>
          <w:iCs/>
          <w:sz w:val="20"/>
          <w:szCs w:val="20"/>
        </w:rPr>
      </w:pPr>
      <w:r>
        <w:rPr>
          <w:bCs/>
          <w:iCs/>
          <w:sz w:val="20"/>
          <w:szCs w:val="20"/>
        </w:rPr>
        <w:t>B-01.0</w:t>
      </w:r>
      <w:r w:rsidR="00B65AB5">
        <w:rPr>
          <w:bCs/>
          <w:iCs/>
          <w:sz w:val="20"/>
          <w:szCs w:val="20"/>
        </w:rPr>
        <w:t>5</w:t>
      </w:r>
      <w:r>
        <w:rPr>
          <w:bCs/>
          <w:iCs/>
          <w:sz w:val="20"/>
          <w:szCs w:val="20"/>
        </w:rPr>
        <w:t>.00</w:t>
      </w:r>
      <w:r>
        <w:rPr>
          <w:bCs/>
          <w:iCs/>
          <w:sz w:val="20"/>
          <w:szCs w:val="20"/>
        </w:rPr>
        <w:tab/>
        <w:t>ROBOTY W ZAKRESIE STOLARKI</w:t>
      </w:r>
    </w:p>
    <w:p w14:paraId="2D385BD2" w14:textId="77777777" w:rsidR="004751A3" w:rsidRPr="006108DD" w:rsidRDefault="004751A3" w:rsidP="006108DD">
      <w:pPr>
        <w:widowControl w:val="0"/>
        <w:tabs>
          <w:tab w:val="left" w:pos="1418"/>
        </w:tabs>
        <w:autoSpaceDE w:val="0"/>
        <w:autoSpaceDN w:val="0"/>
        <w:adjustRightInd w:val="0"/>
        <w:spacing w:line="276" w:lineRule="auto"/>
        <w:rPr>
          <w:bCs/>
          <w:iCs/>
          <w:sz w:val="20"/>
          <w:szCs w:val="20"/>
        </w:rPr>
      </w:pPr>
    </w:p>
    <w:p w14:paraId="2D385BD3" w14:textId="77777777" w:rsidR="004751A3" w:rsidRPr="004751A3" w:rsidRDefault="004751A3" w:rsidP="00B80A9D">
      <w:pPr>
        <w:pStyle w:val="Tekstpodstawowy2"/>
        <w:spacing w:before="240" w:line="276" w:lineRule="auto"/>
        <w:rPr>
          <w:lang w:val="pl-PL"/>
        </w:rPr>
      </w:pPr>
    </w:p>
    <w:sectPr w:rsidR="004751A3" w:rsidRPr="004751A3" w:rsidSect="0016588F">
      <w:headerReference w:type="even" r:id="rId7"/>
      <w:footerReference w:type="even" r:id="rId8"/>
      <w:footerReference w:type="default" r:id="rId9"/>
      <w:pgSz w:w="11906" w:h="16838" w:code="9"/>
      <w:pgMar w:top="1418" w:right="849"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85BD6" w14:textId="77777777" w:rsidR="0016588F" w:rsidRDefault="0016588F">
      <w:r>
        <w:separator/>
      </w:r>
    </w:p>
  </w:endnote>
  <w:endnote w:type="continuationSeparator" w:id="0">
    <w:p w14:paraId="2D385BD7" w14:textId="77777777" w:rsidR="0016588F" w:rsidRDefault="0016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5BDA" w14:textId="77777777" w:rsidR="004641D1" w:rsidRDefault="004641D1" w:rsidP="006F0F9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86</w:t>
    </w:r>
    <w:r>
      <w:rPr>
        <w:rStyle w:val="Numerstrony"/>
      </w:rPr>
      <w:fldChar w:fldCharType="end"/>
    </w:r>
  </w:p>
  <w:p w14:paraId="2D385BDB" w14:textId="77777777" w:rsidR="004641D1" w:rsidRDefault="004641D1" w:rsidP="006F0F9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5BDC" w14:textId="77777777" w:rsidR="004641D1" w:rsidRPr="00181AB7" w:rsidRDefault="004641D1" w:rsidP="006F0F99">
    <w:pPr>
      <w:pStyle w:val="Nagwek"/>
      <w:ind w:right="360"/>
      <w:jc w:val="center"/>
      <w:rPr>
        <w:rFonts w:ascii="Arial" w:hAnsi="Arial" w:cs="Arial"/>
        <w:i/>
        <w:color w:val="99999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85BD4" w14:textId="77777777" w:rsidR="0016588F" w:rsidRDefault="0016588F">
      <w:r>
        <w:separator/>
      </w:r>
    </w:p>
  </w:footnote>
  <w:footnote w:type="continuationSeparator" w:id="0">
    <w:p w14:paraId="2D385BD5" w14:textId="77777777" w:rsidR="0016588F" w:rsidRDefault="0016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5BD8" w14:textId="77777777" w:rsidR="004641D1" w:rsidRDefault="004641D1" w:rsidP="006F0F99">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86</w:t>
    </w:r>
    <w:r>
      <w:rPr>
        <w:rStyle w:val="Numerstrony"/>
      </w:rPr>
      <w:fldChar w:fldCharType="end"/>
    </w:r>
  </w:p>
  <w:p w14:paraId="2D385BD9" w14:textId="77777777" w:rsidR="004641D1" w:rsidRDefault="004641D1">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8409F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5"/>
    <w:lvl w:ilvl="0">
      <w:start w:val="1"/>
      <w:numFmt w:val="bullet"/>
      <w:lvlText w:val=""/>
      <w:lvlJc w:val="left"/>
      <w:pPr>
        <w:tabs>
          <w:tab w:val="num" w:pos="1571"/>
        </w:tabs>
        <w:ind w:left="1571" w:hanging="360"/>
      </w:pPr>
      <w:rPr>
        <w:rFonts w:ascii="Wingdings" w:hAnsi="Wingdings"/>
      </w:rPr>
    </w:lvl>
  </w:abstractNum>
  <w:abstractNum w:abstractNumId="2" w15:restartNumberingAfterBreak="0">
    <w:nsid w:val="00000008"/>
    <w:multiLevelType w:val="singleLevel"/>
    <w:tmpl w:val="00000008"/>
    <w:name w:val="WW8Num8"/>
    <w:lvl w:ilvl="0">
      <w:start w:val="1"/>
      <w:numFmt w:val="bullet"/>
      <w:lvlText w:val=""/>
      <w:lvlJc w:val="left"/>
      <w:pPr>
        <w:tabs>
          <w:tab w:val="num" w:pos="1364"/>
        </w:tabs>
        <w:ind w:left="1364" w:hanging="360"/>
      </w:pPr>
      <w:rPr>
        <w:rFonts w:ascii="Symbol" w:hAnsi="Symbol"/>
        <w:b w:val="0"/>
        <w:i/>
        <w:color w:val="000000"/>
        <w:sz w:val="24"/>
        <w:szCs w:val="24"/>
        <w:u w:val="none"/>
      </w:rPr>
    </w:lvl>
  </w:abstractNum>
  <w:abstractNum w:abstractNumId="3"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Symbol" w:hAnsi="Symbol"/>
      </w:rPr>
    </w:lvl>
  </w:abstractNum>
  <w:abstractNum w:abstractNumId="4" w15:restartNumberingAfterBreak="0">
    <w:nsid w:val="00000040"/>
    <w:multiLevelType w:val="multilevel"/>
    <w:tmpl w:val="00000040"/>
    <w:name w:val="WW8Num64"/>
    <w:lvl w:ilvl="0">
      <w:start w:val="1"/>
      <w:numFmt w:val="bullet"/>
      <w:lvlText w:val=""/>
      <w:lvlJc w:val="left"/>
      <w:pPr>
        <w:tabs>
          <w:tab w:val="num" w:pos="720"/>
        </w:tabs>
        <w:ind w:left="720" w:hanging="360"/>
      </w:pPr>
      <w:rPr>
        <w:rFonts w:ascii="Symbol" w:hAnsi="Symbol" w:cs="StarSymbol"/>
        <w:i w:val="0"/>
        <w:iCs w:val="0"/>
        <w:sz w:val="18"/>
        <w:szCs w:val="18"/>
      </w:rPr>
    </w:lvl>
    <w:lvl w:ilvl="1">
      <w:start w:val="1"/>
      <w:numFmt w:val="bullet"/>
      <w:lvlText w:val=""/>
      <w:lvlJc w:val="left"/>
      <w:pPr>
        <w:tabs>
          <w:tab w:val="num" w:pos="1080"/>
        </w:tabs>
        <w:ind w:left="1080" w:hanging="360"/>
      </w:pPr>
      <w:rPr>
        <w:rFonts w:ascii="Symbol" w:hAnsi="Symbol" w:cs="StarSymbol"/>
        <w:i w:val="0"/>
        <w:iCs w:val="0"/>
        <w:sz w:val="18"/>
        <w:szCs w:val="18"/>
      </w:rPr>
    </w:lvl>
    <w:lvl w:ilvl="2">
      <w:start w:val="1"/>
      <w:numFmt w:val="bullet"/>
      <w:lvlText w:val=""/>
      <w:lvlJc w:val="left"/>
      <w:pPr>
        <w:tabs>
          <w:tab w:val="num" w:pos="1440"/>
        </w:tabs>
        <w:ind w:left="1440" w:hanging="360"/>
      </w:pPr>
      <w:rPr>
        <w:rFonts w:ascii="Symbol" w:hAnsi="Symbol" w:cs="StarSymbol"/>
        <w:i w:val="0"/>
        <w:iCs w:val="0"/>
        <w:sz w:val="18"/>
        <w:szCs w:val="18"/>
      </w:rPr>
    </w:lvl>
    <w:lvl w:ilvl="3">
      <w:start w:val="1"/>
      <w:numFmt w:val="bullet"/>
      <w:lvlText w:val=""/>
      <w:lvlJc w:val="left"/>
      <w:pPr>
        <w:tabs>
          <w:tab w:val="num" w:pos="1800"/>
        </w:tabs>
        <w:ind w:left="1800" w:hanging="360"/>
      </w:pPr>
      <w:rPr>
        <w:rFonts w:ascii="Symbol" w:hAnsi="Symbol" w:cs="StarSymbol"/>
        <w:i w:val="0"/>
        <w:iCs w:val="0"/>
        <w:sz w:val="18"/>
        <w:szCs w:val="18"/>
      </w:rPr>
    </w:lvl>
    <w:lvl w:ilvl="4">
      <w:start w:val="1"/>
      <w:numFmt w:val="bullet"/>
      <w:lvlText w:val=""/>
      <w:lvlJc w:val="left"/>
      <w:pPr>
        <w:tabs>
          <w:tab w:val="num" w:pos="2160"/>
        </w:tabs>
        <w:ind w:left="2160" w:hanging="360"/>
      </w:pPr>
      <w:rPr>
        <w:rFonts w:ascii="Symbol" w:hAnsi="Symbol" w:cs="StarSymbol"/>
        <w:i w:val="0"/>
        <w:iCs w:val="0"/>
        <w:sz w:val="18"/>
        <w:szCs w:val="18"/>
      </w:rPr>
    </w:lvl>
    <w:lvl w:ilvl="5">
      <w:start w:val="1"/>
      <w:numFmt w:val="bullet"/>
      <w:lvlText w:val=""/>
      <w:lvlJc w:val="left"/>
      <w:pPr>
        <w:tabs>
          <w:tab w:val="num" w:pos="2520"/>
        </w:tabs>
        <w:ind w:left="2520" w:hanging="360"/>
      </w:pPr>
      <w:rPr>
        <w:rFonts w:ascii="Symbol" w:hAnsi="Symbol" w:cs="StarSymbol"/>
        <w:i w:val="0"/>
        <w:iCs w:val="0"/>
        <w:sz w:val="18"/>
        <w:szCs w:val="18"/>
      </w:rPr>
    </w:lvl>
    <w:lvl w:ilvl="6">
      <w:start w:val="1"/>
      <w:numFmt w:val="bullet"/>
      <w:lvlText w:val=""/>
      <w:lvlJc w:val="left"/>
      <w:pPr>
        <w:tabs>
          <w:tab w:val="num" w:pos="2880"/>
        </w:tabs>
        <w:ind w:left="2880" w:hanging="360"/>
      </w:pPr>
      <w:rPr>
        <w:rFonts w:ascii="Symbol" w:hAnsi="Symbol" w:cs="StarSymbol"/>
        <w:i w:val="0"/>
        <w:iCs w:val="0"/>
        <w:sz w:val="18"/>
        <w:szCs w:val="18"/>
      </w:rPr>
    </w:lvl>
    <w:lvl w:ilvl="7">
      <w:start w:val="1"/>
      <w:numFmt w:val="bullet"/>
      <w:lvlText w:val=""/>
      <w:lvlJc w:val="left"/>
      <w:pPr>
        <w:tabs>
          <w:tab w:val="num" w:pos="3240"/>
        </w:tabs>
        <w:ind w:left="3240" w:hanging="360"/>
      </w:pPr>
      <w:rPr>
        <w:rFonts w:ascii="Symbol" w:hAnsi="Symbol" w:cs="StarSymbol"/>
        <w:i w:val="0"/>
        <w:iCs w:val="0"/>
        <w:sz w:val="18"/>
        <w:szCs w:val="18"/>
      </w:rPr>
    </w:lvl>
    <w:lvl w:ilvl="8">
      <w:start w:val="1"/>
      <w:numFmt w:val="bullet"/>
      <w:lvlText w:val=""/>
      <w:lvlJc w:val="left"/>
      <w:pPr>
        <w:tabs>
          <w:tab w:val="num" w:pos="3600"/>
        </w:tabs>
        <w:ind w:left="3600" w:hanging="360"/>
      </w:pPr>
      <w:rPr>
        <w:rFonts w:ascii="Symbol" w:hAnsi="Symbol" w:cs="StarSymbol"/>
        <w:i w:val="0"/>
        <w:iCs w:val="0"/>
        <w:sz w:val="18"/>
        <w:szCs w:val="18"/>
      </w:rPr>
    </w:lvl>
  </w:abstractNum>
  <w:abstractNum w:abstractNumId="5" w15:restartNumberingAfterBreak="0">
    <w:nsid w:val="02C02006"/>
    <w:multiLevelType w:val="hybridMultilevel"/>
    <w:tmpl w:val="60DC5C8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45435EF"/>
    <w:multiLevelType w:val="hybridMultilevel"/>
    <w:tmpl w:val="9084BE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9800C4"/>
    <w:multiLevelType w:val="hybridMultilevel"/>
    <w:tmpl w:val="610C631E"/>
    <w:lvl w:ilvl="0" w:tplc="2726373C">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7588520A">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5CB63232">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BC952E5"/>
    <w:multiLevelType w:val="hybridMultilevel"/>
    <w:tmpl w:val="BE2E7182"/>
    <w:lvl w:ilvl="0" w:tplc="0415001B">
      <w:start w:val="1"/>
      <w:numFmt w:val="low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CD2CD8"/>
    <w:multiLevelType w:val="hybridMultilevel"/>
    <w:tmpl w:val="23804848"/>
    <w:lvl w:ilvl="0" w:tplc="F33E426E">
      <w:start w:val="4"/>
      <w:numFmt w:val="bullet"/>
      <w:lvlText w:val="-"/>
      <w:lvlJc w:val="left"/>
      <w:pPr>
        <w:ind w:left="720" w:hanging="360"/>
      </w:pPr>
      <w:rPr>
        <w:rFonts w:ascii="Times New Roman" w:hAnsi="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882EA2"/>
    <w:multiLevelType w:val="hybridMultilevel"/>
    <w:tmpl w:val="7696FB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 w15:restartNumberingAfterBreak="0">
    <w:nsid w:val="0E8C52BA"/>
    <w:multiLevelType w:val="hybridMultilevel"/>
    <w:tmpl w:val="2744C2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AF505F"/>
    <w:multiLevelType w:val="multilevel"/>
    <w:tmpl w:val="3110B804"/>
    <w:lvl w:ilvl="0">
      <w:start w:val="1"/>
      <w:numFmt w:val="decimal"/>
      <w:lvlText w:val="%1"/>
      <w:lvlJc w:val="left"/>
      <w:pPr>
        <w:ind w:left="360" w:hanging="360"/>
      </w:pPr>
      <w:rPr>
        <w:rFonts w:hint="default"/>
      </w:rPr>
    </w:lvl>
    <w:lvl w:ilvl="1">
      <w:start w:val="1"/>
      <w:numFmt w:val="decimal"/>
      <w:lvlText w:val="%1.%2"/>
      <w:lvlJc w:val="left"/>
      <w:pPr>
        <w:ind w:left="763" w:hanging="360"/>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13" w15:restartNumberingAfterBreak="0">
    <w:nsid w:val="101F2F97"/>
    <w:multiLevelType w:val="multilevel"/>
    <w:tmpl w:val="1BE20286"/>
    <w:lvl w:ilvl="0">
      <w:start w:val="1"/>
      <w:numFmt w:val="decimal"/>
      <w:lvlText w:val="%1."/>
      <w:lvlJc w:val="left"/>
      <w:pPr>
        <w:ind w:left="720" w:hanging="360"/>
      </w:pPr>
      <w:rPr>
        <w:rFonts w:hint="default"/>
        <w:color w:val="auto"/>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14" w15:restartNumberingAfterBreak="0">
    <w:nsid w:val="1031532E"/>
    <w:multiLevelType w:val="multilevel"/>
    <w:tmpl w:val="0DF6D97E"/>
    <w:lvl w:ilvl="0">
      <w:start w:val="1"/>
      <w:numFmt w:val="decimal"/>
      <w:lvlText w:val="%1."/>
      <w:lvlJc w:val="left"/>
      <w:pPr>
        <w:ind w:left="720" w:hanging="360"/>
      </w:p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1686741"/>
    <w:multiLevelType w:val="hybridMultilevel"/>
    <w:tmpl w:val="D0747D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1ED52EE"/>
    <w:multiLevelType w:val="hybridMultilevel"/>
    <w:tmpl w:val="7FB6E0A0"/>
    <w:lvl w:ilvl="0" w:tplc="71B6E358">
      <w:start w:val="1"/>
      <w:numFmt w:val="decimal"/>
      <w:lvlText w:val="%1."/>
      <w:lvlJc w:val="left"/>
      <w:pPr>
        <w:ind w:left="720" w:hanging="360"/>
      </w:pPr>
      <w:rPr>
        <w:rFonts w:hint="default"/>
      </w:rPr>
    </w:lvl>
    <w:lvl w:ilvl="1" w:tplc="2BC8E1B8" w:tentative="1">
      <w:start w:val="1"/>
      <w:numFmt w:val="lowerLetter"/>
      <w:lvlText w:val="%2."/>
      <w:lvlJc w:val="left"/>
      <w:pPr>
        <w:ind w:left="1440" w:hanging="360"/>
      </w:pPr>
    </w:lvl>
    <w:lvl w:ilvl="2" w:tplc="C9F4251C" w:tentative="1">
      <w:start w:val="1"/>
      <w:numFmt w:val="lowerRoman"/>
      <w:lvlText w:val="%3."/>
      <w:lvlJc w:val="right"/>
      <w:pPr>
        <w:ind w:left="2160" w:hanging="180"/>
      </w:pPr>
    </w:lvl>
    <w:lvl w:ilvl="3" w:tplc="FAEE349E" w:tentative="1">
      <w:start w:val="1"/>
      <w:numFmt w:val="decimal"/>
      <w:lvlText w:val="%4."/>
      <w:lvlJc w:val="left"/>
      <w:pPr>
        <w:ind w:left="2880" w:hanging="360"/>
      </w:pPr>
    </w:lvl>
    <w:lvl w:ilvl="4" w:tplc="D8B4340A" w:tentative="1">
      <w:start w:val="1"/>
      <w:numFmt w:val="lowerLetter"/>
      <w:lvlText w:val="%5."/>
      <w:lvlJc w:val="left"/>
      <w:pPr>
        <w:ind w:left="3600" w:hanging="360"/>
      </w:pPr>
    </w:lvl>
    <w:lvl w:ilvl="5" w:tplc="C4A6B340" w:tentative="1">
      <w:start w:val="1"/>
      <w:numFmt w:val="lowerRoman"/>
      <w:lvlText w:val="%6."/>
      <w:lvlJc w:val="right"/>
      <w:pPr>
        <w:ind w:left="4320" w:hanging="180"/>
      </w:pPr>
    </w:lvl>
    <w:lvl w:ilvl="6" w:tplc="167CE74A" w:tentative="1">
      <w:start w:val="1"/>
      <w:numFmt w:val="decimal"/>
      <w:lvlText w:val="%7."/>
      <w:lvlJc w:val="left"/>
      <w:pPr>
        <w:ind w:left="5040" w:hanging="360"/>
      </w:pPr>
    </w:lvl>
    <w:lvl w:ilvl="7" w:tplc="B55E48E2" w:tentative="1">
      <w:start w:val="1"/>
      <w:numFmt w:val="lowerLetter"/>
      <w:lvlText w:val="%8."/>
      <w:lvlJc w:val="left"/>
      <w:pPr>
        <w:ind w:left="5760" w:hanging="360"/>
      </w:pPr>
    </w:lvl>
    <w:lvl w:ilvl="8" w:tplc="777C6694" w:tentative="1">
      <w:start w:val="1"/>
      <w:numFmt w:val="lowerRoman"/>
      <w:lvlText w:val="%9."/>
      <w:lvlJc w:val="right"/>
      <w:pPr>
        <w:ind w:left="6480" w:hanging="180"/>
      </w:pPr>
    </w:lvl>
  </w:abstractNum>
  <w:abstractNum w:abstractNumId="17" w15:restartNumberingAfterBreak="0">
    <w:nsid w:val="17DF7B91"/>
    <w:multiLevelType w:val="hybridMultilevel"/>
    <w:tmpl w:val="9830F7A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B867B9"/>
    <w:multiLevelType w:val="hybridMultilevel"/>
    <w:tmpl w:val="FB569E58"/>
    <w:lvl w:ilvl="0" w:tplc="26F29380">
      <w:start w:val="1"/>
      <w:numFmt w:val="decimal"/>
      <w:lvlText w:val="%1."/>
      <w:lvlJc w:val="left"/>
      <w:pPr>
        <w:ind w:left="720" w:hanging="360"/>
      </w:pPr>
      <w:rPr>
        <w:rFonts w:hint="default"/>
      </w:rPr>
    </w:lvl>
    <w:lvl w:ilvl="1" w:tplc="5014A6CC">
      <w:start w:val="1"/>
      <w:numFmt w:val="lowerLetter"/>
      <w:lvlText w:val="%2."/>
      <w:lvlJc w:val="left"/>
      <w:pPr>
        <w:ind w:left="1440" w:hanging="360"/>
      </w:pPr>
    </w:lvl>
    <w:lvl w:ilvl="2" w:tplc="8820966C" w:tentative="1">
      <w:start w:val="1"/>
      <w:numFmt w:val="lowerRoman"/>
      <w:lvlText w:val="%3."/>
      <w:lvlJc w:val="right"/>
      <w:pPr>
        <w:ind w:left="2160" w:hanging="180"/>
      </w:pPr>
    </w:lvl>
    <w:lvl w:ilvl="3" w:tplc="17AED57E" w:tentative="1">
      <w:start w:val="1"/>
      <w:numFmt w:val="decimal"/>
      <w:lvlText w:val="%4."/>
      <w:lvlJc w:val="left"/>
      <w:pPr>
        <w:ind w:left="2880" w:hanging="360"/>
      </w:pPr>
    </w:lvl>
    <w:lvl w:ilvl="4" w:tplc="CC543308" w:tentative="1">
      <w:start w:val="1"/>
      <w:numFmt w:val="lowerLetter"/>
      <w:lvlText w:val="%5."/>
      <w:lvlJc w:val="left"/>
      <w:pPr>
        <w:ind w:left="3600" w:hanging="360"/>
      </w:pPr>
    </w:lvl>
    <w:lvl w:ilvl="5" w:tplc="0B6232B2" w:tentative="1">
      <w:start w:val="1"/>
      <w:numFmt w:val="lowerRoman"/>
      <w:lvlText w:val="%6."/>
      <w:lvlJc w:val="right"/>
      <w:pPr>
        <w:ind w:left="4320" w:hanging="180"/>
      </w:pPr>
    </w:lvl>
    <w:lvl w:ilvl="6" w:tplc="1DB4DE80" w:tentative="1">
      <w:start w:val="1"/>
      <w:numFmt w:val="decimal"/>
      <w:lvlText w:val="%7."/>
      <w:lvlJc w:val="left"/>
      <w:pPr>
        <w:ind w:left="5040" w:hanging="360"/>
      </w:pPr>
    </w:lvl>
    <w:lvl w:ilvl="7" w:tplc="94AE66A4" w:tentative="1">
      <w:start w:val="1"/>
      <w:numFmt w:val="lowerLetter"/>
      <w:lvlText w:val="%8."/>
      <w:lvlJc w:val="left"/>
      <w:pPr>
        <w:ind w:left="5760" w:hanging="360"/>
      </w:pPr>
    </w:lvl>
    <w:lvl w:ilvl="8" w:tplc="2D046E92" w:tentative="1">
      <w:start w:val="1"/>
      <w:numFmt w:val="lowerRoman"/>
      <w:lvlText w:val="%9."/>
      <w:lvlJc w:val="right"/>
      <w:pPr>
        <w:ind w:left="6480" w:hanging="180"/>
      </w:pPr>
    </w:lvl>
  </w:abstractNum>
  <w:abstractNum w:abstractNumId="19" w15:restartNumberingAfterBreak="0">
    <w:nsid w:val="1D10155E"/>
    <w:multiLevelType w:val="multilevel"/>
    <w:tmpl w:val="0DF6D97E"/>
    <w:lvl w:ilvl="0">
      <w:start w:val="1"/>
      <w:numFmt w:val="decimal"/>
      <w:lvlText w:val="%1."/>
      <w:lvlJc w:val="left"/>
      <w:pPr>
        <w:ind w:left="720" w:hanging="360"/>
      </w:p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EDE54D8"/>
    <w:multiLevelType w:val="hybridMultilevel"/>
    <w:tmpl w:val="63647C6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24F62429"/>
    <w:multiLevelType w:val="hybridMultilevel"/>
    <w:tmpl w:val="CD84BD64"/>
    <w:lvl w:ilvl="0" w:tplc="98BAA6EA">
      <w:start w:val="1"/>
      <w:numFmt w:val="decimal"/>
      <w:lvlText w:val="%1."/>
      <w:lvlJc w:val="righ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25806380"/>
    <w:multiLevelType w:val="hybridMultilevel"/>
    <w:tmpl w:val="ED16F2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0D2FA7"/>
    <w:multiLevelType w:val="singleLevel"/>
    <w:tmpl w:val="9D5A232C"/>
    <w:lvl w:ilvl="0">
      <w:start w:val="1"/>
      <w:numFmt w:val="bullet"/>
      <w:lvlText w:val="-"/>
      <w:lvlJc w:val="left"/>
      <w:pPr>
        <w:tabs>
          <w:tab w:val="num" w:pos="360"/>
        </w:tabs>
        <w:ind w:left="360" w:hanging="360"/>
      </w:pPr>
      <w:rPr>
        <w:rFonts w:hint="default"/>
      </w:rPr>
    </w:lvl>
  </w:abstractNum>
  <w:abstractNum w:abstractNumId="24" w15:restartNumberingAfterBreak="0">
    <w:nsid w:val="36A640C3"/>
    <w:multiLevelType w:val="hybridMultilevel"/>
    <w:tmpl w:val="624210A4"/>
    <w:lvl w:ilvl="0" w:tplc="0415001B">
      <w:start w:val="1"/>
      <w:numFmt w:val="low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01ED6"/>
    <w:multiLevelType w:val="hybridMultilevel"/>
    <w:tmpl w:val="7AD84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A0C0CD5"/>
    <w:multiLevelType w:val="hybridMultilevel"/>
    <w:tmpl w:val="0386A914"/>
    <w:lvl w:ilvl="0" w:tplc="655ACE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A54A26"/>
    <w:multiLevelType w:val="singleLevel"/>
    <w:tmpl w:val="0415000D"/>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46C95DF1"/>
    <w:multiLevelType w:val="multilevel"/>
    <w:tmpl w:val="1940FB72"/>
    <w:lvl w:ilvl="0">
      <w:start w:val="1"/>
      <w:numFmt w:val="decimal"/>
      <w:pStyle w:val="SUDOPNagwkidospisutreci"/>
      <w:lvlText w:val="%1."/>
      <w:lvlJc w:val="left"/>
      <w:pPr>
        <w:ind w:left="1726" w:hanging="450"/>
      </w:pPr>
      <w:rPr>
        <w:rFonts w:hint="default"/>
        <w:sz w:val="2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87D1A5E"/>
    <w:multiLevelType w:val="hybridMultilevel"/>
    <w:tmpl w:val="8F8C9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B9559F4"/>
    <w:multiLevelType w:val="hybridMultilevel"/>
    <w:tmpl w:val="7DDCD51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14746D8"/>
    <w:multiLevelType w:val="singleLevel"/>
    <w:tmpl w:val="AC8AB8A6"/>
    <w:lvl w:ilvl="0">
      <w:start w:val="1"/>
      <w:numFmt w:val="bullet"/>
      <w:pStyle w:val="Level5"/>
      <w:lvlText w:val=""/>
      <w:lvlJc w:val="left"/>
      <w:pPr>
        <w:tabs>
          <w:tab w:val="num" w:pos="1152"/>
        </w:tabs>
        <w:ind w:left="1152" w:hanging="432"/>
      </w:pPr>
      <w:rPr>
        <w:rFonts w:ascii="Symbol" w:hAnsi="Symbol" w:hint="default"/>
      </w:rPr>
    </w:lvl>
  </w:abstractNum>
  <w:abstractNum w:abstractNumId="32" w15:restartNumberingAfterBreak="0">
    <w:nsid w:val="51A14B40"/>
    <w:multiLevelType w:val="hybridMultilevel"/>
    <w:tmpl w:val="4496A4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1A90F4D"/>
    <w:multiLevelType w:val="multilevel"/>
    <w:tmpl w:val="2AB82518"/>
    <w:styleLink w:val="Styl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24C78AD"/>
    <w:multiLevelType w:val="hybridMultilevel"/>
    <w:tmpl w:val="C3CCDF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467280B"/>
    <w:multiLevelType w:val="hybridMultilevel"/>
    <w:tmpl w:val="7F488734"/>
    <w:lvl w:ilvl="0" w:tplc="E9669BA2">
      <w:start w:val="1"/>
      <w:numFmt w:val="decimal"/>
      <w:lvlText w:val="%1."/>
      <w:lvlJc w:val="left"/>
      <w:pPr>
        <w:ind w:left="720" w:hanging="360"/>
      </w:pPr>
      <w:rPr>
        <w:rFonts w:hint="default"/>
        <w:color w:val="auto"/>
      </w:rPr>
    </w:lvl>
    <w:lvl w:ilvl="1" w:tplc="430CA910" w:tentative="1">
      <w:start w:val="1"/>
      <w:numFmt w:val="lowerLetter"/>
      <w:lvlText w:val="%2."/>
      <w:lvlJc w:val="left"/>
      <w:pPr>
        <w:ind w:left="1440" w:hanging="360"/>
      </w:pPr>
    </w:lvl>
    <w:lvl w:ilvl="2" w:tplc="4D982416" w:tentative="1">
      <w:start w:val="1"/>
      <w:numFmt w:val="lowerRoman"/>
      <w:lvlText w:val="%3."/>
      <w:lvlJc w:val="right"/>
      <w:pPr>
        <w:ind w:left="2160" w:hanging="180"/>
      </w:pPr>
    </w:lvl>
    <w:lvl w:ilvl="3" w:tplc="DE24C664" w:tentative="1">
      <w:start w:val="1"/>
      <w:numFmt w:val="decimal"/>
      <w:lvlText w:val="%4."/>
      <w:lvlJc w:val="left"/>
      <w:pPr>
        <w:ind w:left="2880" w:hanging="360"/>
      </w:pPr>
    </w:lvl>
    <w:lvl w:ilvl="4" w:tplc="7F5A1B54" w:tentative="1">
      <w:start w:val="1"/>
      <w:numFmt w:val="lowerLetter"/>
      <w:lvlText w:val="%5."/>
      <w:lvlJc w:val="left"/>
      <w:pPr>
        <w:ind w:left="3600" w:hanging="360"/>
      </w:pPr>
    </w:lvl>
    <w:lvl w:ilvl="5" w:tplc="D1BEF542" w:tentative="1">
      <w:start w:val="1"/>
      <w:numFmt w:val="lowerRoman"/>
      <w:lvlText w:val="%6."/>
      <w:lvlJc w:val="right"/>
      <w:pPr>
        <w:ind w:left="4320" w:hanging="180"/>
      </w:pPr>
    </w:lvl>
    <w:lvl w:ilvl="6" w:tplc="743C860C" w:tentative="1">
      <w:start w:val="1"/>
      <w:numFmt w:val="decimal"/>
      <w:lvlText w:val="%7."/>
      <w:lvlJc w:val="left"/>
      <w:pPr>
        <w:ind w:left="5040" w:hanging="360"/>
      </w:pPr>
    </w:lvl>
    <w:lvl w:ilvl="7" w:tplc="24CADF62" w:tentative="1">
      <w:start w:val="1"/>
      <w:numFmt w:val="lowerLetter"/>
      <w:lvlText w:val="%8."/>
      <w:lvlJc w:val="left"/>
      <w:pPr>
        <w:ind w:left="5760" w:hanging="360"/>
      </w:pPr>
    </w:lvl>
    <w:lvl w:ilvl="8" w:tplc="782CA9B2" w:tentative="1">
      <w:start w:val="1"/>
      <w:numFmt w:val="lowerRoman"/>
      <w:lvlText w:val="%9."/>
      <w:lvlJc w:val="right"/>
      <w:pPr>
        <w:ind w:left="6480" w:hanging="180"/>
      </w:pPr>
    </w:lvl>
  </w:abstractNum>
  <w:abstractNum w:abstractNumId="36" w15:restartNumberingAfterBreak="0">
    <w:nsid w:val="5B8E1531"/>
    <w:multiLevelType w:val="hybridMultilevel"/>
    <w:tmpl w:val="7A34C0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CEC207C"/>
    <w:multiLevelType w:val="hybridMultilevel"/>
    <w:tmpl w:val="BE2E7182"/>
    <w:lvl w:ilvl="0" w:tplc="0415001B">
      <w:start w:val="1"/>
      <w:numFmt w:val="low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FF4890"/>
    <w:multiLevelType w:val="hybridMultilevel"/>
    <w:tmpl w:val="1B26E3C4"/>
    <w:lvl w:ilvl="0" w:tplc="04150015">
      <w:start w:val="1"/>
      <w:numFmt w:val="bullet"/>
      <w:lvlText w:val=""/>
      <w:lvlJc w:val="left"/>
      <w:pPr>
        <w:tabs>
          <w:tab w:val="num" w:pos="1724"/>
        </w:tabs>
        <w:ind w:left="1724" w:hanging="360"/>
      </w:pPr>
      <w:rPr>
        <w:rFonts w:ascii="Symbol" w:hAnsi="Symbol" w:hint="default"/>
      </w:rPr>
    </w:lvl>
    <w:lvl w:ilvl="1" w:tplc="04150019">
      <w:start w:val="1"/>
      <w:numFmt w:val="bullet"/>
      <w:pStyle w:val="StylPrzed0pt"/>
      <w:lvlText w:val=""/>
      <w:lvlJc w:val="left"/>
      <w:pPr>
        <w:tabs>
          <w:tab w:val="num" w:pos="1704"/>
        </w:tabs>
        <w:ind w:left="1704" w:hanging="340"/>
      </w:pPr>
      <w:rPr>
        <w:rFonts w:ascii="Symbol" w:hAnsi="Symbol" w:hint="default"/>
      </w:rPr>
    </w:lvl>
    <w:lvl w:ilvl="2" w:tplc="0415001B" w:tentative="1">
      <w:start w:val="1"/>
      <w:numFmt w:val="bullet"/>
      <w:lvlText w:val=""/>
      <w:lvlJc w:val="left"/>
      <w:pPr>
        <w:tabs>
          <w:tab w:val="num" w:pos="2444"/>
        </w:tabs>
        <w:ind w:left="2444" w:hanging="360"/>
      </w:pPr>
      <w:rPr>
        <w:rFonts w:ascii="Wingdings" w:hAnsi="Wingdings" w:hint="default"/>
      </w:rPr>
    </w:lvl>
    <w:lvl w:ilvl="3" w:tplc="0415000F" w:tentative="1">
      <w:start w:val="1"/>
      <w:numFmt w:val="bullet"/>
      <w:lvlText w:val=""/>
      <w:lvlJc w:val="left"/>
      <w:pPr>
        <w:tabs>
          <w:tab w:val="num" w:pos="3164"/>
        </w:tabs>
        <w:ind w:left="3164" w:hanging="360"/>
      </w:pPr>
      <w:rPr>
        <w:rFonts w:ascii="Symbol" w:hAnsi="Symbol" w:hint="default"/>
      </w:rPr>
    </w:lvl>
    <w:lvl w:ilvl="4" w:tplc="04150019" w:tentative="1">
      <w:start w:val="1"/>
      <w:numFmt w:val="bullet"/>
      <w:lvlText w:val="o"/>
      <w:lvlJc w:val="left"/>
      <w:pPr>
        <w:tabs>
          <w:tab w:val="num" w:pos="3884"/>
        </w:tabs>
        <w:ind w:left="3884" w:hanging="360"/>
      </w:pPr>
      <w:rPr>
        <w:rFonts w:ascii="Courier New" w:hAnsi="Courier New" w:cs="Courier New" w:hint="default"/>
      </w:rPr>
    </w:lvl>
    <w:lvl w:ilvl="5" w:tplc="0415001B" w:tentative="1">
      <w:start w:val="1"/>
      <w:numFmt w:val="bullet"/>
      <w:lvlText w:val=""/>
      <w:lvlJc w:val="left"/>
      <w:pPr>
        <w:tabs>
          <w:tab w:val="num" w:pos="4604"/>
        </w:tabs>
        <w:ind w:left="4604" w:hanging="360"/>
      </w:pPr>
      <w:rPr>
        <w:rFonts w:ascii="Wingdings" w:hAnsi="Wingdings" w:hint="default"/>
      </w:rPr>
    </w:lvl>
    <w:lvl w:ilvl="6" w:tplc="0415000F" w:tentative="1">
      <w:start w:val="1"/>
      <w:numFmt w:val="bullet"/>
      <w:lvlText w:val=""/>
      <w:lvlJc w:val="left"/>
      <w:pPr>
        <w:tabs>
          <w:tab w:val="num" w:pos="5324"/>
        </w:tabs>
        <w:ind w:left="5324" w:hanging="360"/>
      </w:pPr>
      <w:rPr>
        <w:rFonts w:ascii="Symbol" w:hAnsi="Symbol" w:hint="default"/>
      </w:rPr>
    </w:lvl>
    <w:lvl w:ilvl="7" w:tplc="04150019" w:tentative="1">
      <w:start w:val="1"/>
      <w:numFmt w:val="bullet"/>
      <w:lvlText w:val="o"/>
      <w:lvlJc w:val="left"/>
      <w:pPr>
        <w:tabs>
          <w:tab w:val="num" w:pos="6044"/>
        </w:tabs>
        <w:ind w:left="6044" w:hanging="360"/>
      </w:pPr>
      <w:rPr>
        <w:rFonts w:ascii="Courier New" w:hAnsi="Courier New" w:cs="Courier New" w:hint="default"/>
      </w:rPr>
    </w:lvl>
    <w:lvl w:ilvl="8" w:tplc="0415001B"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5E885AC9"/>
    <w:multiLevelType w:val="hybridMultilevel"/>
    <w:tmpl w:val="3E468C24"/>
    <w:lvl w:ilvl="0" w:tplc="FFFFFFFF">
      <w:start w:val="1"/>
      <w:numFmt w:val="decimal"/>
      <w:lvlText w:val="%1."/>
      <w:lvlJc w:val="left"/>
      <w:pPr>
        <w:tabs>
          <w:tab w:val="num" w:pos="763"/>
        </w:tabs>
        <w:ind w:left="763"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0" w15:restartNumberingAfterBreak="0">
    <w:nsid w:val="619C6914"/>
    <w:multiLevelType w:val="hybridMultilevel"/>
    <w:tmpl w:val="CB5C0E5E"/>
    <w:lvl w:ilvl="0" w:tplc="0415000F">
      <w:start w:val="1"/>
      <w:numFmt w:val="decimal"/>
      <w:lvlText w:val="%1."/>
      <w:lvlJc w:val="left"/>
      <w:pPr>
        <w:ind w:left="720" w:hanging="360"/>
      </w:pPr>
      <w:rPr>
        <w:rFonts w:hint="default"/>
      </w:rPr>
    </w:lvl>
    <w:lvl w:ilvl="1" w:tplc="2BC8E1B8" w:tentative="1">
      <w:start w:val="1"/>
      <w:numFmt w:val="lowerLetter"/>
      <w:lvlText w:val="%2."/>
      <w:lvlJc w:val="left"/>
      <w:pPr>
        <w:ind w:left="1440" w:hanging="360"/>
      </w:pPr>
    </w:lvl>
    <w:lvl w:ilvl="2" w:tplc="C9F4251C" w:tentative="1">
      <w:start w:val="1"/>
      <w:numFmt w:val="lowerRoman"/>
      <w:lvlText w:val="%3."/>
      <w:lvlJc w:val="right"/>
      <w:pPr>
        <w:ind w:left="2160" w:hanging="180"/>
      </w:pPr>
    </w:lvl>
    <w:lvl w:ilvl="3" w:tplc="FAEE349E" w:tentative="1">
      <w:start w:val="1"/>
      <w:numFmt w:val="decimal"/>
      <w:lvlText w:val="%4."/>
      <w:lvlJc w:val="left"/>
      <w:pPr>
        <w:ind w:left="2880" w:hanging="360"/>
      </w:pPr>
    </w:lvl>
    <w:lvl w:ilvl="4" w:tplc="D8B4340A" w:tentative="1">
      <w:start w:val="1"/>
      <w:numFmt w:val="lowerLetter"/>
      <w:lvlText w:val="%5."/>
      <w:lvlJc w:val="left"/>
      <w:pPr>
        <w:ind w:left="3600" w:hanging="360"/>
      </w:pPr>
    </w:lvl>
    <w:lvl w:ilvl="5" w:tplc="C4A6B340" w:tentative="1">
      <w:start w:val="1"/>
      <w:numFmt w:val="lowerRoman"/>
      <w:lvlText w:val="%6."/>
      <w:lvlJc w:val="right"/>
      <w:pPr>
        <w:ind w:left="4320" w:hanging="180"/>
      </w:pPr>
    </w:lvl>
    <w:lvl w:ilvl="6" w:tplc="167CE74A" w:tentative="1">
      <w:start w:val="1"/>
      <w:numFmt w:val="decimal"/>
      <w:lvlText w:val="%7."/>
      <w:lvlJc w:val="left"/>
      <w:pPr>
        <w:ind w:left="5040" w:hanging="360"/>
      </w:pPr>
    </w:lvl>
    <w:lvl w:ilvl="7" w:tplc="B55E48E2" w:tentative="1">
      <w:start w:val="1"/>
      <w:numFmt w:val="lowerLetter"/>
      <w:lvlText w:val="%8."/>
      <w:lvlJc w:val="left"/>
      <w:pPr>
        <w:ind w:left="5760" w:hanging="360"/>
      </w:pPr>
    </w:lvl>
    <w:lvl w:ilvl="8" w:tplc="777C6694" w:tentative="1">
      <w:start w:val="1"/>
      <w:numFmt w:val="lowerRoman"/>
      <w:lvlText w:val="%9."/>
      <w:lvlJc w:val="right"/>
      <w:pPr>
        <w:ind w:left="6480" w:hanging="180"/>
      </w:pPr>
    </w:lvl>
  </w:abstractNum>
  <w:abstractNum w:abstractNumId="41" w15:restartNumberingAfterBreak="0">
    <w:nsid w:val="6A870469"/>
    <w:multiLevelType w:val="hybridMultilevel"/>
    <w:tmpl w:val="4F92038E"/>
    <w:lvl w:ilvl="0" w:tplc="A48E4BE4">
      <w:start w:val="1"/>
      <w:numFmt w:val="decimal"/>
      <w:lvlText w:val="%1."/>
      <w:lvlJc w:val="left"/>
      <w:pPr>
        <w:ind w:left="720" w:hanging="360"/>
      </w:pPr>
      <w:rPr>
        <w:rFonts w:hint="default"/>
      </w:rPr>
    </w:lvl>
    <w:lvl w:ilvl="1" w:tplc="5014A6CC" w:tentative="1">
      <w:start w:val="1"/>
      <w:numFmt w:val="lowerLetter"/>
      <w:lvlText w:val="%2."/>
      <w:lvlJc w:val="left"/>
      <w:pPr>
        <w:ind w:left="1440" w:hanging="360"/>
      </w:pPr>
    </w:lvl>
    <w:lvl w:ilvl="2" w:tplc="8820966C" w:tentative="1">
      <w:start w:val="1"/>
      <w:numFmt w:val="lowerRoman"/>
      <w:lvlText w:val="%3."/>
      <w:lvlJc w:val="right"/>
      <w:pPr>
        <w:ind w:left="2160" w:hanging="180"/>
      </w:pPr>
    </w:lvl>
    <w:lvl w:ilvl="3" w:tplc="17AED57E" w:tentative="1">
      <w:start w:val="1"/>
      <w:numFmt w:val="decimal"/>
      <w:lvlText w:val="%4."/>
      <w:lvlJc w:val="left"/>
      <w:pPr>
        <w:ind w:left="2880" w:hanging="360"/>
      </w:pPr>
    </w:lvl>
    <w:lvl w:ilvl="4" w:tplc="CC543308" w:tentative="1">
      <w:start w:val="1"/>
      <w:numFmt w:val="lowerLetter"/>
      <w:lvlText w:val="%5."/>
      <w:lvlJc w:val="left"/>
      <w:pPr>
        <w:ind w:left="3600" w:hanging="360"/>
      </w:pPr>
    </w:lvl>
    <w:lvl w:ilvl="5" w:tplc="0B6232B2" w:tentative="1">
      <w:start w:val="1"/>
      <w:numFmt w:val="lowerRoman"/>
      <w:lvlText w:val="%6."/>
      <w:lvlJc w:val="right"/>
      <w:pPr>
        <w:ind w:left="4320" w:hanging="180"/>
      </w:pPr>
    </w:lvl>
    <w:lvl w:ilvl="6" w:tplc="1DB4DE80" w:tentative="1">
      <w:start w:val="1"/>
      <w:numFmt w:val="decimal"/>
      <w:lvlText w:val="%7."/>
      <w:lvlJc w:val="left"/>
      <w:pPr>
        <w:ind w:left="5040" w:hanging="360"/>
      </w:pPr>
    </w:lvl>
    <w:lvl w:ilvl="7" w:tplc="94AE66A4" w:tentative="1">
      <w:start w:val="1"/>
      <w:numFmt w:val="lowerLetter"/>
      <w:lvlText w:val="%8."/>
      <w:lvlJc w:val="left"/>
      <w:pPr>
        <w:ind w:left="5760" w:hanging="360"/>
      </w:pPr>
    </w:lvl>
    <w:lvl w:ilvl="8" w:tplc="2D046E92" w:tentative="1">
      <w:start w:val="1"/>
      <w:numFmt w:val="lowerRoman"/>
      <w:lvlText w:val="%9."/>
      <w:lvlJc w:val="right"/>
      <w:pPr>
        <w:ind w:left="6480" w:hanging="180"/>
      </w:pPr>
    </w:lvl>
  </w:abstractNum>
  <w:abstractNum w:abstractNumId="42" w15:restartNumberingAfterBreak="0">
    <w:nsid w:val="6B600C92"/>
    <w:multiLevelType w:val="hybridMultilevel"/>
    <w:tmpl w:val="D51894EA"/>
    <w:lvl w:ilvl="0" w:tplc="0415001B">
      <w:start w:val="1"/>
      <w:numFmt w:val="low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C16685F"/>
    <w:multiLevelType w:val="hybridMultilevel"/>
    <w:tmpl w:val="46F21E5E"/>
    <w:lvl w:ilvl="0" w:tplc="25D82622">
      <w:start w:val="1"/>
      <w:numFmt w:val="decimal"/>
      <w:lvlText w:val="%1."/>
      <w:lvlJc w:val="left"/>
      <w:pPr>
        <w:ind w:left="720" w:hanging="360"/>
      </w:pPr>
      <w:rPr>
        <w:rFonts w:hint="default"/>
      </w:rPr>
    </w:lvl>
    <w:lvl w:ilvl="1" w:tplc="5014A6CC">
      <w:start w:val="1"/>
      <w:numFmt w:val="lowerLetter"/>
      <w:lvlText w:val="%2."/>
      <w:lvlJc w:val="left"/>
      <w:pPr>
        <w:ind w:left="1440" w:hanging="360"/>
      </w:pPr>
    </w:lvl>
    <w:lvl w:ilvl="2" w:tplc="8820966C" w:tentative="1">
      <w:start w:val="1"/>
      <w:numFmt w:val="lowerRoman"/>
      <w:lvlText w:val="%3."/>
      <w:lvlJc w:val="right"/>
      <w:pPr>
        <w:ind w:left="2160" w:hanging="180"/>
      </w:pPr>
    </w:lvl>
    <w:lvl w:ilvl="3" w:tplc="17AED57E" w:tentative="1">
      <w:start w:val="1"/>
      <w:numFmt w:val="decimal"/>
      <w:lvlText w:val="%4."/>
      <w:lvlJc w:val="left"/>
      <w:pPr>
        <w:ind w:left="2880" w:hanging="360"/>
      </w:pPr>
    </w:lvl>
    <w:lvl w:ilvl="4" w:tplc="CC543308" w:tentative="1">
      <w:start w:val="1"/>
      <w:numFmt w:val="lowerLetter"/>
      <w:lvlText w:val="%5."/>
      <w:lvlJc w:val="left"/>
      <w:pPr>
        <w:ind w:left="3600" w:hanging="360"/>
      </w:pPr>
    </w:lvl>
    <w:lvl w:ilvl="5" w:tplc="0B6232B2" w:tentative="1">
      <w:start w:val="1"/>
      <w:numFmt w:val="lowerRoman"/>
      <w:lvlText w:val="%6."/>
      <w:lvlJc w:val="right"/>
      <w:pPr>
        <w:ind w:left="4320" w:hanging="180"/>
      </w:pPr>
    </w:lvl>
    <w:lvl w:ilvl="6" w:tplc="1DB4DE80" w:tentative="1">
      <w:start w:val="1"/>
      <w:numFmt w:val="decimal"/>
      <w:lvlText w:val="%7."/>
      <w:lvlJc w:val="left"/>
      <w:pPr>
        <w:ind w:left="5040" w:hanging="360"/>
      </w:pPr>
    </w:lvl>
    <w:lvl w:ilvl="7" w:tplc="94AE66A4" w:tentative="1">
      <w:start w:val="1"/>
      <w:numFmt w:val="lowerLetter"/>
      <w:lvlText w:val="%8."/>
      <w:lvlJc w:val="left"/>
      <w:pPr>
        <w:ind w:left="5760" w:hanging="360"/>
      </w:pPr>
    </w:lvl>
    <w:lvl w:ilvl="8" w:tplc="2D046E92" w:tentative="1">
      <w:start w:val="1"/>
      <w:numFmt w:val="lowerRoman"/>
      <w:lvlText w:val="%9."/>
      <w:lvlJc w:val="right"/>
      <w:pPr>
        <w:ind w:left="6480" w:hanging="180"/>
      </w:pPr>
    </w:lvl>
  </w:abstractNum>
  <w:abstractNum w:abstractNumId="44" w15:restartNumberingAfterBreak="0">
    <w:nsid w:val="737A6CDF"/>
    <w:multiLevelType w:val="multilevel"/>
    <w:tmpl w:val="0DF6D97E"/>
    <w:lvl w:ilvl="0">
      <w:start w:val="1"/>
      <w:numFmt w:val="decimal"/>
      <w:lvlText w:val="%1."/>
      <w:lvlJc w:val="left"/>
      <w:pPr>
        <w:ind w:left="720" w:hanging="360"/>
      </w:p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48B5488"/>
    <w:multiLevelType w:val="multilevel"/>
    <w:tmpl w:val="B08A265A"/>
    <w:lvl w:ilvl="0">
      <w:start w:val="1"/>
      <w:numFmt w:val="bullet"/>
      <w:pStyle w:val="Wcicienormalne"/>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46" w15:restartNumberingAfterBreak="0">
    <w:nsid w:val="78703FA1"/>
    <w:multiLevelType w:val="singleLevel"/>
    <w:tmpl w:val="F33E426E"/>
    <w:lvl w:ilvl="0">
      <w:start w:val="4"/>
      <w:numFmt w:val="bullet"/>
      <w:lvlText w:val="-"/>
      <w:lvlJc w:val="left"/>
      <w:pPr>
        <w:tabs>
          <w:tab w:val="num" w:pos="1069"/>
        </w:tabs>
        <w:ind w:left="1069" w:hanging="360"/>
      </w:pPr>
      <w:rPr>
        <w:rFonts w:ascii="Times New Roman" w:hAnsi="Times New Roman" w:hint="default"/>
      </w:rPr>
    </w:lvl>
  </w:abstractNum>
  <w:abstractNum w:abstractNumId="47" w15:restartNumberingAfterBreak="0">
    <w:nsid w:val="7A096E65"/>
    <w:multiLevelType w:val="hybridMultilevel"/>
    <w:tmpl w:val="C8980A62"/>
    <w:lvl w:ilvl="0" w:tplc="F33E426E">
      <w:start w:val="4"/>
      <w:numFmt w:val="bullet"/>
      <w:lvlText w:val="-"/>
      <w:lvlJc w:val="left"/>
      <w:pPr>
        <w:ind w:left="1069" w:hanging="360"/>
      </w:pPr>
      <w:rPr>
        <w:rFonts w:ascii="Times New Roman" w:hAnsi="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16cid:durableId="1099524899">
    <w:abstractNumId w:val="44"/>
  </w:num>
  <w:num w:numId="2" w16cid:durableId="1752653767">
    <w:abstractNumId w:val="43"/>
  </w:num>
  <w:num w:numId="3" w16cid:durableId="353455826">
    <w:abstractNumId w:val="18"/>
  </w:num>
  <w:num w:numId="4" w16cid:durableId="655379632">
    <w:abstractNumId w:val="34"/>
  </w:num>
  <w:num w:numId="5" w16cid:durableId="906304631">
    <w:abstractNumId w:val="16"/>
  </w:num>
  <w:num w:numId="6" w16cid:durableId="847402998">
    <w:abstractNumId w:val="7"/>
  </w:num>
  <w:num w:numId="7" w16cid:durableId="1135879230">
    <w:abstractNumId w:val="33"/>
  </w:num>
  <w:num w:numId="8" w16cid:durableId="152337109">
    <w:abstractNumId w:val="28"/>
  </w:num>
  <w:num w:numId="9" w16cid:durableId="2142839980">
    <w:abstractNumId w:val="0"/>
  </w:num>
  <w:num w:numId="10" w16cid:durableId="247665259">
    <w:abstractNumId w:val="45"/>
  </w:num>
  <w:num w:numId="11" w16cid:durableId="1292785843">
    <w:abstractNumId w:val="38"/>
  </w:num>
  <w:num w:numId="12" w16cid:durableId="28579250">
    <w:abstractNumId w:val="31"/>
  </w:num>
  <w:num w:numId="13" w16cid:durableId="87360361">
    <w:abstractNumId w:val="32"/>
  </w:num>
  <w:num w:numId="14" w16cid:durableId="2060156335">
    <w:abstractNumId w:val="21"/>
  </w:num>
  <w:num w:numId="15" w16cid:durableId="1833988138">
    <w:abstractNumId w:val="10"/>
  </w:num>
  <w:num w:numId="16" w16cid:durableId="1066418440">
    <w:abstractNumId w:val="46"/>
  </w:num>
  <w:num w:numId="17" w16cid:durableId="2133480844">
    <w:abstractNumId w:val="22"/>
  </w:num>
  <w:num w:numId="18" w16cid:durableId="480737890">
    <w:abstractNumId w:val="26"/>
  </w:num>
  <w:num w:numId="19" w16cid:durableId="1147748764">
    <w:abstractNumId w:val="41"/>
  </w:num>
  <w:num w:numId="20" w16cid:durableId="887566179">
    <w:abstractNumId w:val="35"/>
  </w:num>
  <w:num w:numId="21" w16cid:durableId="922571511">
    <w:abstractNumId w:val="36"/>
  </w:num>
  <w:num w:numId="22" w16cid:durableId="617685940">
    <w:abstractNumId w:val="30"/>
  </w:num>
  <w:num w:numId="23" w16cid:durableId="1654019294">
    <w:abstractNumId w:val="42"/>
  </w:num>
  <w:num w:numId="24" w16cid:durableId="513879566">
    <w:abstractNumId w:val="37"/>
  </w:num>
  <w:num w:numId="25" w16cid:durableId="2140609201">
    <w:abstractNumId w:val="24"/>
  </w:num>
  <w:num w:numId="26" w16cid:durableId="570383348">
    <w:abstractNumId w:val="17"/>
  </w:num>
  <w:num w:numId="27" w16cid:durableId="1956058551">
    <w:abstractNumId w:val="20"/>
  </w:num>
  <w:num w:numId="28" w16cid:durableId="994915080">
    <w:abstractNumId w:val="9"/>
  </w:num>
  <w:num w:numId="29" w16cid:durableId="121075763">
    <w:abstractNumId w:val="29"/>
  </w:num>
  <w:num w:numId="30" w16cid:durableId="158236601">
    <w:abstractNumId w:val="47"/>
  </w:num>
  <w:num w:numId="31" w16cid:durableId="1046563692">
    <w:abstractNumId w:val="15"/>
  </w:num>
  <w:num w:numId="32" w16cid:durableId="832141418">
    <w:abstractNumId w:val="40"/>
  </w:num>
  <w:num w:numId="33" w16cid:durableId="1263487723">
    <w:abstractNumId w:val="8"/>
  </w:num>
  <w:num w:numId="34" w16cid:durableId="1597008923">
    <w:abstractNumId w:val="39"/>
  </w:num>
  <w:num w:numId="35" w16cid:durableId="317811501">
    <w:abstractNumId w:val="12"/>
  </w:num>
  <w:num w:numId="36" w16cid:durableId="1838109737">
    <w:abstractNumId w:val="5"/>
  </w:num>
  <w:num w:numId="37" w16cid:durableId="1726443174">
    <w:abstractNumId w:val="11"/>
  </w:num>
  <w:num w:numId="38" w16cid:durableId="330572551">
    <w:abstractNumId w:val="25"/>
  </w:num>
  <w:num w:numId="39" w16cid:durableId="22168650">
    <w:abstractNumId w:val="27"/>
  </w:num>
  <w:num w:numId="40" w16cid:durableId="385950801">
    <w:abstractNumId w:val="6"/>
  </w:num>
  <w:num w:numId="41" w16cid:durableId="2010407615">
    <w:abstractNumId w:val="13"/>
  </w:num>
  <w:num w:numId="42" w16cid:durableId="22488635">
    <w:abstractNumId w:val="19"/>
  </w:num>
  <w:num w:numId="43" w16cid:durableId="1822651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0323236">
    <w:abstractNumId w:val="14"/>
  </w:num>
  <w:num w:numId="45" w16cid:durableId="11918003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6EA"/>
    <w:rsid w:val="00001633"/>
    <w:rsid w:val="000016A8"/>
    <w:rsid w:val="000021AF"/>
    <w:rsid w:val="000023A3"/>
    <w:rsid w:val="000035A9"/>
    <w:rsid w:val="00003BB7"/>
    <w:rsid w:val="00005B5B"/>
    <w:rsid w:val="0000637D"/>
    <w:rsid w:val="00006848"/>
    <w:rsid w:val="00006FBE"/>
    <w:rsid w:val="00007219"/>
    <w:rsid w:val="000072AF"/>
    <w:rsid w:val="00007988"/>
    <w:rsid w:val="0001102C"/>
    <w:rsid w:val="0001144D"/>
    <w:rsid w:val="000114C2"/>
    <w:rsid w:val="00011528"/>
    <w:rsid w:val="000116CF"/>
    <w:rsid w:val="00011E78"/>
    <w:rsid w:val="00012788"/>
    <w:rsid w:val="00013101"/>
    <w:rsid w:val="000136FA"/>
    <w:rsid w:val="0001381A"/>
    <w:rsid w:val="00014680"/>
    <w:rsid w:val="00014AD9"/>
    <w:rsid w:val="00015962"/>
    <w:rsid w:val="00016210"/>
    <w:rsid w:val="0001659E"/>
    <w:rsid w:val="0001708D"/>
    <w:rsid w:val="000201F9"/>
    <w:rsid w:val="00020A44"/>
    <w:rsid w:val="000213B6"/>
    <w:rsid w:val="00021A02"/>
    <w:rsid w:val="00022986"/>
    <w:rsid w:val="00022B9D"/>
    <w:rsid w:val="000238C6"/>
    <w:rsid w:val="00023EFC"/>
    <w:rsid w:val="00024735"/>
    <w:rsid w:val="00024761"/>
    <w:rsid w:val="00024A73"/>
    <w:rsid w:val="00025D69"/>
    <w:rsid w:val="00025D9B"/>
    <w:rsid w:val="000309DC"/>
    <w:rsid w:val="00030B60"/>
    <w:rsid w:val="0003268D"/>
    <w:rsid w:val="00032907"/>
    <w:rsid w:val="000333DE"/>
    <w:rsid w:val="0003369F"/>
    <w:rsid w:val="000339CB"/>
    <w:rsid w:val="0003504A"/>
    <w:rsid w:val="0003563C"/>
    <w:rsid w:val="00035C88"/>
    <w:rsid w:val="000363A6"/>
    <w:rsid w:val="00036679"/>
    <w:rsid w:val="00036BC8"/>
    <w:rsid w:val="00036DBC"/>
    <w:rsid w:val="0003777B"/>
    <w:rsid w:val="00037F4B"/>
    <w:rsid w:val="000401DD"/>
    <w:rsid w:val="000424AB"/>
    <w:rsid w:val="00043870"/>
    <w:rsid w:val="0004422C"/>
    <w:rsid w:val="00044410"/>
    <w:rsid w:val="00044CD1"/>
    <w:rsid w:val="0004638C"/>
    <w:rsid w:val="000467FF"/>
    <w:rsid w:val="00046833"/>
    <w:rsid w:val="00047D4A"/>
    <w:rsid w:val="0005336D"/>
    <w:rsid w:val="000553F5"/>
    <w:rsid w:val="00055446"/>
    <w:rsid w:val="00055545"/>
    <w:rsid w:val="00055913"/>
    <w:rsid w:val="00055C04"/>
    <w:rsid w:val="0005633A"/>
    <w:rsid w:val="00056482"/>
    <w:rsid w:val="00056B9B"/>
    <w:rsid w:val="00057773"/>
    <w:rsid w:val="00057E48"/>
    <w:rsid w:val="0006008F"/>
    <w:rsid w:val="000603E8"/>
    <w:rsid w:val="00061E3E"/>
    <w:rsid w:val="00061E6C"/>
    <w:rsid w:val="000633CF"/>
    <w:rsid w:val="00063785"/>
    <w:rsid w:val="0006392A"/>
    <w:rsid w:val="00063A2D"/>
    <w:rsid w:val="00064406"/>
    <w:rsid w:val="00064562"/>
    <w:rsid w:val="00064E68"/>
    <w:rsid w:val="000652FF"/>
    <w:rsid w:val="00065B47"/>
    <w:rsid w:val="00066B86"/>
    <w:rsid w:val="00066E42"/>
    <w:rsid w:val="00070B05"/>
    <w:rsid w:val="00071350"/>
    <w:rsid w:val="00071D0F"/>
    <w:rsid w:val="00072510"/>
    <w:rsid w:val="00072A3E"/>
    <w:rsid w:val="000732C3"/>
    <w:rsid w:val="000737AD"/>
    <w:rsid w:val="0007473E"/>
    <w:rsid w:val="000760B4"/>
    <w:rsid w:val="000763E5"/>
    <w:rsid w:val="000767AE"/>
    <w:rsid w:val="00076A9E"/>
    <w:rsid w:val="000771CB"/>
    <w:rsid w:val="00077A7B"/>
    <w:rsid w:val="00077E3D"/>
    <w:rsid w:val="0008098E"/>
    <w:rsid w:val="00080CAD"/>
    <w:rsid w:val="0008198C"/>
    <w:rsid w:val="00081A73"/>
    <w:rsid w:val="00083107"/>
    <w:rsid w:val="0008328B"/>
    <w:rsid w:val="00083F6A"/>
    <w:rsid w:val="00084D0B"/>
    <w:rsid w:val="00084F9A"/>
    <w:rsid w:val="0008567B"/>
    <w:rsid w:val="00086587"/>
    <w:rsid w:val="00086637"/>
    <w:rsid w:val="00086764"/>
    <w:rsid w:val="000867FF"/>
    <w:rsid w:val="00086815"/>
    <w:rsid w:val="000868EC"/>
    <w:rsid w:val="00086A88"/>
    <w:rsid w:val="00086AA9"/>
    <w:rsid w:val="00087056"/>
    <w:rsid w:val="00087AC8"/>
    <w:rsid w:val="0009128F"/>
    <w:rsid w:val="0009131F"/>
    <w:rsid w:val="000917CB"/>
    <w:rsid w:val="00091AD1"/>
    <w:rsid w:val="00092349"/>
    <w:rsid w:val="0009246D"/>
    <w:rsid w:val="0009305A"/>
    <w:rsid w:val="00093BE8"/>
    <w:rsid w:val="00093ECD"/>
    <w:rsid w:val="0009434C"/>
    <w:rsid w:val="000949AB"/>
    <w:rsid w:val="0009587F"/>
    <w:rsid w:val="0009591F"/>
    <w:rsid w:val="00096624"/>
    <w:rsid w:val="00096951"/>
    <w:rsid w:val="000969E0"/>
    <w:rsid w:val="0009725E"/>
    <w:rsid w:val="00097499"/>
    <w:rsid w:val="0009785B"/>
    <w:rsid w:val="000978C4"/>
    <w:rsid w:val="00097C8F"/>
    <w:rsid w:val="000A0C92"/>
    <w:rsid w:val="000A1D6F"/>
    <w:rsid w:val="000A325D"/>
    <w:rsid w:val="000A3B88"/>
    <w:rsid w:val="000A4037"/>
    <w:rsid w:val="000A408D"/>
    <w:rsid w:val="000A4230"/>
    <w:rsid w:val="000A4B52"/>
    <w:rsid w:val="000B096F"/>
    <w:rsid w:val="000B187F"/>
    <w:rsid w:val="000B2268"/>
    <w:rsid w:val="000B2CAA"/>
    <w:rsid w:val="000B2EA0"/>
    <w:rsid w:val="000B391A"/>
    <w:rsid w:val="000B4444"/>
    <w:rsid w:val="000B4D47"/>
    <w:rsid w:val="000B738A"/>
    <w:rsid w:val="000B73E5"/>
    <w:rsid w:val="000C0101"/>
    <w:rsid w:val="000C0CFA"/>
    <w:rsid w:val="000C1589"/>
    <w:rsid w:val="000C192F"/>
    <w:rsid w:val="000C2676"/>
    <w:rsid w:val="000C27CA"/>
    <w:rsid w:val="000C2C3F"/>
    <w:rsid w:val="000C2E5F"/>
    <w:rsid w:val="000C374F"/>
    <w:rsid w:val="000C39DC"/>
    <w:rsid w:val="000C4579"/>
    <w:rsid w:val="000C48F8"/>
    <w:rsid w:val="000C4F81"/>
    <w:rsid w:val="000C5932"/>
    <w:rsid w:val="000C5B12"/>
    <w:rsid w:val="000C5B8C"/>
    <w:rsid w:val="000C6043"/>
    <w:rsid w:val="000C6488"/>
    <w:rsid w:val="000C757F"/>
    <w:rsid w:val="000C7D95"/>
    <w:rsid w:val="000D056E"/>
    <w:rsid w:val="000D06CB"/>
    <w:rsid w:val="000D1726"/>
    <w:rsid w:val="000D184B"/>
    <w:rsid w:val="000D1E0C"/>
    <w:rsid w:val="000D2215"/>
    <w:rsid w:val="000D23F2"/>
    <w:rsid w:val="000D2B1B"/>
    <w:rsid w:val="000D2C9E"/>
    <w:rsid w:val="000D31A2"/>
    <w:rsid w:val="000D3F65"/>
    <w:rsid w:val="000D4015"/>
    <w:rsid w:val="000D41D7"/>
    <w:rsid w:val="000D48F0"/>
    <w:rsid w:val="000D49FD"/>
    <w:rsid w:val="000D5C67"/>
    <w:rsid w:val="000D6CF3"/>
    <w:rsid w:val="000D7D57"/>
    <w:rsid w:val="000E02F1"/>
    <w:rsid w:val="000E038C"/>
    <w:rsid w:val="000E09DE"/>
    <w:rsid w:val="000E0BE6"/>
    <w:rsid w:val="000E0D3F"/>
    <w:rsid w:val="000E112B"/>
    <w:rsid w:val="000E1320"/>
    <w:rsid w:val="000E1324"/>
    <w:rsid w:val="000E197F"/>
    <w:rsid w:val="000E1BCC"/>
    <w:rsid w:val="000E1FDC"/>
    <w:rsid w:val="000E27CB"/>
    <w:rsid w:val="000E4313"/>
    <w:rsid w:val="000E46E3"/>
    <w:rsid w:val="000E564A"/>
    <w:rsid w:val="000E5F32"/>
    <w:rsid w:val="000E61B3"/>
    <w:rsid w:val="000E7D77"/>
    <w:rsid w:val="000E7F6D"/>
    <w:rsid w:val="000F269D"/>
    <w:rsid w:val="000F36CE"/>
    <w:rsid w:val="000F36EA"/>
    <w:rsid w:val="000F56CF"/>
    <w:rsid w:val="000F5C4C"/>
    <w:rsid w:val="000F5EA4"/>
    <w:rsid w:val="000F6C42"/>
    <w:rsid w:val="000F6E3F"/>
    <w:rsid w:val="000F6EBF"/>
    <w:rsid w:val="000F7F33"/>
    <w:rsid w:val="00100080"/>
    <w:rsid w:val="00100492"/>
    <w:rsid w:val="00101AED"/>
    <w:rsid w:val="0010272D"/>
    <w:rsid w:val="001033F8"/>
    <w:rsid w:val="00103AAB"/>
    <w:rsid w:val="00103F53"/>
    <w:rsid w:val="0010442A"/>
    <w:rsid w:val="00104799"/>
    <w:rsid w:val="001048E7"/>
    <w:rsid w:val="00104969"/>
    <w:rsid w:val="00104C3A"/>
    <w:rsid w:val="00104C69"/>
    <w:rsid w:val="0010505D"/>
    <w:rsid w:val="001053FD"/>
    <w:rsid w:val="0010555A"/>
    <w:rsid w:val="00106458"/>
    <w:rsid w:val="00106864"/>
    <w:rsid w:val="00106CED"/>
    <w:rsid w:val="00106DF2"/>
    <w:rsid w:val="001073F5"/>
    <w:rsid w:val="00107FE4"/>
    <w:rsid w:val="001104EA"/>
    <w:rsid w:val="001105FD"/>
    <w:rsid w:val="00111A07"/>
    <w:rsid w:val="0011232D"/>
    <w:rsid w:val="00113D86"/>
    <w:rsid w:val="0011407A"/>
    <w:rsid w:val="00114AFF"/>
    <w:rsid w:val="0011533E"/>
    <w:rsid w:val="001163F6"/>
    <w:rsid w:val="0011676E"/>
    <w:rsid w:val="00116784"/>
    <w:rsid w:val="001168AD"/>
    <w:rsid w:val="001172E5"/>
    <w:rsid w:val="00117639"/>
    <w:rsid w:val="00120584"/>
    <w:rsid w:val="00120CDD"/>
    <w:rsid w:val="00121443"/>
    <w:rsid w:val="0012152C"/>
    <w:rsid w:val="00121BD2"/>
    <w:rsid w:val="00121D10"/>
    <w:rsid w:val="00122337"/>
    <w:rsid w:val="00122363"/>
    <w:rsid w:val="00122D73"/>
    <w:rsid w:val="00122E1A"/>
    <w:rsid w:val="00122ED1"/>
    <w:rsid w:val="00123EB6"/>
    <w:rsid w:val="00124222"/>
    <w:rsid w:val="001242BA"/>
    <w:rsid w:val="0012501E"/>
    <w:rsid w:val="001262D5"/>
    <w:rsid w:val="001262EC"/>
    <w:rsid w:val="001264F1"/>
    <w:rsid w:val="00126BD1"/>
    <w:rsid w:val="00126C9C"/>
    <w:rsid w:val="00127024"/>
    <w:rsid w:val="00127E61"/>
    <w:rsid w:val="00130032"/>
    <w:rsid w:val="001317E2"/>
    <w:rsid w:val="00132B35"/>
    <w:rsid w:val="00132CC8"/>
    <w:rsid w:val="00132F1A"/>
    <w:rsid w:val="00133009"/>
    <w:rsid w:val="00133101"/>
    <w:rsid w:val="00133424"/>
    <w:rsid w:val="001334C7"/>
    <w:rsid w:val="001336FD"/>
    <w:rsid w:val="00133F1A"/>
    <w:rsid w:val="00134098"/>
    <w:rsid w:val="00135BCD"/>
    <w:rsid w:val="001360E8"/>
    <w:rsid w:val="001362DD"/>
    <w:rsid w:val="00136747"/>
    <w:rsid w:val="00136903"/>
    <w:rsid w:val="00136B2C"/>
    <w:rsid w:val="00140488"/>
    <w:rsid w:val="00141347"/>
    <w:rsid w:val="00141520"/>
    <w:rsid w:val="00141CA5"/>
    <w:rsid w:val="001421F3"/>
    <w:rsid w:val="00142D39"/>
    <w:rsid w:val="00143737"/>
    <w:rsid w:val="00143AC6"/>
    <w:rsid w:val="0014563F"/>
    <w:rsid w:val="00145C36"/>
    <w:rsid w:val="00146270"/>
    <w:rsid w:val="00146759"/>
    <w:rsid w:val="0014689D"/>
    <w:rsid w:val="0014695B"/>
    <w:rsid w:val="00147260"/>
    <w:rsid w:val="001473DD"/>
    <w:rsid w:val="00147E5E"/>
    <w:rsid w:val="00150B42"/>
    <w:rsid w:val="00151DAF"/>
    <w:rsid w:val="00151E42"/>
    <w:rsid w:val="00152482"/>
    <w:rsid w:val="00153391"/>
    <w:rsid w:val="001537DE"/>
    <w:rsid w:val="00153EDA"/>
    <w:rsid w:val="00154B1E"/>
    <w:rsid w:val="00155372"/>
    <w:rsid w:val="00155A15"/>
    <w:rsid w:val="00155B6D"/>
    <w:rsid w:val="0015608F"/>
    <w:rsid w:val="00156D6A"/>
    <w:rsid w:val="001608F5"/>
    <w:rsid w:val="00160E00"/>
    <w:rsid w:val="00160EA9"/>
    <w:rsid w:val="001619D5"/>
    <w:rsid w:val="00162C38"/>
    <w:rsid w:val="00162D2E"/>
    <w:rsid w:val="00162F27"/>
    <w:rsid w:val="00163A5F"/>
    <w:rsid w:val="0016417D"/>
    <w:rsid w:val="0016588F"/>
    <w:rsid w:val="001658A3"/>
    <w:rsid w:val="001658DE"/>
    <w:rsid w:val="00165AD0"/>
    <w:rsid w:val="00166D2C"/>
    <w:rsid w:val="00167A58"/>
    <w:rsid w:val="00167B59"/>
    <w:rsid w:val="00170E3F"/>
    <w:rsid w:val="0017136A"/>
    <w:rsid w:val="0017154F"/>
    <w:rsid w:val="00171AF1"/>
    <w:rsid w:val="0017266B"/>
    <w:rsid w:val="001727AC"/>
    <w:rsid w:val="001745E8"/>
    <w:rsid w:val="0017487B"/>
    <w:rsid w:val="00175C95"/>
    <w:rsid w:val="001770AF"/>
    <w:rsid w:val="00177F6C"/>
    <w:rsid w:val="00180CAC"/>
    <w:rsid w:val="001810F2"/>
    <w:rsid w:val="00181107"/>
    <w:rsid w:val="00181749"/>
    <w:rsid w:val="00181C2B"/>
    <w:rsid w:val="0018253C"/>
    <w:rsid w:val="00182D06"/>
    <w:rsid w:val="001832C0"/>
    <w:rsid w:val="001835D5"/>
    <w:rsid w:val="001840B0"/>
    <w:rsid w:val="001846FC"/>
    <w:rsid w:val="001861C6"/>
    <w:rsid w:val="00186C21"/>
    <w:rsid w:val="00186C4E"/>
    <w:rsid w:val="00186E09"/>
    <w:rsid w:val="001908D7"/>
    <w:rsid w:val="00191A68"/>
    <w:rsid w:val="00192345"/>
    <w:rsid w:val="00192527"/>
    <w:rsid w:val="001926E4"/>
    <w:rsid w:val="00192F1C"/>
    <w:rsid w:val="001944AA"/>
    <w:rsid w:val="0019497B"/>
    <w:rsid w:val="00194AE5"/>
    <w:rsid w:val="001958D1"/>
    <w:rsid w:val="001958D7"/>
    <w:rsid w:val="001965C2"/>
    <w:rsid w:val="001A07B5"/>
    <w:rsid w:val="001A0C2C"/>
    <w:rsid w:val="001A1960"/>
    <w:rsid w:val="001A2001"/>
    <w:rsid w:val="001A2729"/>
    <w:rsid w:val="001A53B5"/>
    <w:rsid w:val="001A5C2D"/>
    <w:rsid w:val="001A7265"/>
    <w:rsid w:val="001A7512"/>
    <w:rsid w:val="001A796E"/>
    <w:rsid w:val="001A7E09"/>
    <w:rsid w:val="001B0FB6"/>
    <w:rsid w:val="001B20D1"/>
    <w:rsid w:val="001B224B"/>
    <w:rsid w:val="001B231A"/>
    <w:rsid w:val="001B2C24"/>
    <w:rsid w:val="001B2DD8"/>
    <w:rsid w:val="001B3297"/>
    <w:rsid w:val="001B4785"/>
    <w:rsid w:val="001B6AB1"/>
    <w:rsid w:val="001B70A6"/>
    <w:rsid w:val="001C025B"/>
    <w:rsid w:val="001C03F8"/>
    <w:rsid w:val="001C1843"/>
    <w:rsid w:val="001C20E0"/>
    <w:rsid w:val="001C24CC"/>
    <w:rsid w:val="001C31B5"/>
    <w:rsid w:val="001C443B"/>
    <w:rsid w:val="001C60F3"/>
    <w:rsid w:val="001C6B36"/>
    <w:rsid w:val="001C6CD4"/>
    <w:rsid w:val="001C6DCA"/>
    <w:rsid w:val="001C6E07"/>
    <w:rsid w:val="001C703B"/>
    <w:rsid w:val="001C709A"/>
    <w:rsid w:val="001C7336"/>
    <w:rsid w:val="001C74EF"/>
    <w:rsid w:val="001C78B3"/>
    <w:rsid w:val="001D048D"/>
    <w:rsid w:val="001D162C"/>
    <w:rsid w:val="001D1896"/>
    <w:rsid w:val="001D2B7A"/>
    <w:rsid w:val="001D59FC"/>
    <w:rsid w:val="001D6686"/>
    <w:rsid w:val="001D6E21"/>
    <w:rsid w:val="001D7254"/>
    <w:rsid w:val="001E052F"/>
    <w:rsid w:val="001E0585"/>
    <w:rsid w:val="001E0919"/>
    <w:rsid w:val="001E095F"/>
    <w:rsid w:val="001E0BBA"/>
    <w:rsid w:val="001E12A4"/>
    <w:rsid w:val="001E2A35"/>
    <w:rsid w:val="001E3E10"/>
    <w:rsid w:val="001E4633"/>
    <w:rsid w:val="001E512E"/>
    <w:rsid w:val="001E533C"/>
    <w:rsid w:val="001E566B"/>
    <w:rsid w:val="001E5B2E"/>
    <w:rsid w:val="001E5D82"/>
    <w:rsid w:val="001E62C2"/>
    <w:rsid w:val="001E6AC9"/>
    <w:rsid w:val="001E78F0"/>
    <w:rsid w:val="001E7D68"/>
    <w:rsid w:val="001F10B2"/>
    <w:rsid w:val="001F20A3"/>
    <w:rsid w:val="001F356D"/>
    <w:rsid w:val="001F35CA"/>
    <w:rsid w:val="001F40ED"/>
    <w:rsid w:val="001F45C5"/>
    <w:rsid w:val="001F5C31"/>
    <w:rsid w:val="001F5D32"/>
    <w:rsid w:val="001F608D"/>
    <w:rsid w:val="001F70DB"/>
    <w:rsid w:val="0020126A"/>
    <w:rsid w:val="00201B54"/>
    <w:rsid w:val="00201CBD"/>
    <w:rsid w:val="0020203D"/>
    <w:rsid w:val="00202EED"/>
    <w:rsid w:val="002030A0"/>
    <w:rsid w:val="002033B9"/>
    <w:rsid w:val="00203955"/>
    <w:rsid w:val="00203D0D"/>
    <w:rsid w:val="00204387"/>
    <w:rsid w:val="00204693"/>
    <w:rsid w:val="00205569"/>
    <w:rsid w:val="002059A6"/>
    <w:rsid w:val="0020637B"/>
    <w:rsid w:val="00207D9D"/>
    <w:rsid w:val="00210357"/>
    <w:rsid w:val="00210390"/>
    <w:rsid w:val="002105C0"/>
    <w:rsid w:val="0021156D"/>
    <w:rsid w:val="00212CC9"/>
    <w:rsid w:val="002148DC"/>
    <w:rsid w:val="0021497E"/>
    <w:rsid w:val="00214F36"/>
    <w:rsid w:val="00215816"/>
    <w:rsid w:val="00215B5C"/>
    <w:rsid w:val="00216110"/>
    <w:rsid w:val="00216FF3"/>
    <w:rsid w:val="00217199"/>
    <w:rsid w:val="00217643"/>
    <w:rsid w:val="00220130"/>
    <w:rsid w:val="00220C25"/>
    <w:rsid w:val="00220F6A"/>
    <w:rsid w:val="0022188A"/>
    <w:rsid w:val="002219C6"/>
    <w:rsid w:val="0022214E"/>
    <w:rsid w:val="002222EB"/>
    <w:rsid w:val="00222D77"/>
    <w:rsid w:val="00222D8A"/>
    <w:rsid w:val="0022324A"/>
    <w:rsid w:val="002234A8"/>
    <w:rsid w:val="0022368A"/>
    <w:rsid w:val="00223876"/>
    <w:rsid w:val="00223CDD"/>
    <w:rsid w:val="00225B48"/>
    <w:rsid w:val="00225E8A"/>
    <w:rsid w:val="00226712"/>
    <w:rsid w:val="0022684F"/>
    <w:rsid w:val="00226B3B"/>
    <w:rsid w:val="00226C4A"/>
    <w:rsid w:val="00226FE9"/>
    <w:rsid w:val="0022737B"/>
    <w:rsid w:val="002307B5"/>
    <w:rsid w:val="00230E3D"/>
    <w:rsid w:val="00231C59"/>
    <w:rsid w:val="00231CBD"/>
    <w:rsid w:val="00232B62"/>
    <w:rsid w:val="00232DB4"/>
    <w:rsid w:val="00232E8B"/>
    <w:rsid w:val="0023428A"/>
    <w:rsid w:val="00234400"/>
    <w:rsid w:val="0023459C"/>
    <w:rsid w:val="002357E8"/>
    <w:rsid w:val="002364FC"/>
    <w:rsid w:val="002379D9"/>
    <w:rsid w:val="00237F54"/>
    <w:rsid w:val="00240DB1"/>
    <w:rsid w:val="0024109E"/>
    <w:rsid w:val="0024140E"/>
    <w:rsid w:val="002414A5"/>
    <w:rsid w:val="00241FE5"/>
    <w:rsid w:val="00242268"/>
    <w:rsid w:val="002427CC"/>
    <w:rsid w:val="00242932"/>
    <w:rsid w:val="002429E7"/>
    <w:rsid w:val="00242C5E"/>
    <w:rsid w:val="00242D88"/>
    <w:rsid w:val="002433B4"/>
    <w:rsid w:val="00243BB5"/>
    <w:rsid w:val="00244066"/>
    <w:rsid w:val="002457A2"/>
    <w:rsid w:val="002471E4"/>
    <w:rsid w:val="002479D0"/>
    <w:rsid w:val="0025002F"/>
    <w:rsid w:val="00250565"/>
    <w:rsid w:val="002507B5"/>
    <w:rsid w:val="00250DE8"/>
    <w:rsid w:val="00251CB0"/>
    <w:rsid w:val="0025200A"/>
    <w:rsid w:val="002527E3"/>
    <w:rsid w:val="0025335C"/>
    <w:rsid w:val="002534FA"/>
    <w:rsid w:val="00253835"/>
    <w:rsid w:val="0025418D"/>
    <w:rsid w:val="002547A1"/>
    <w:rsid w:val="00254D03"/>
    <w:rsid w:val="002554D7"/>
    <w:rsid w:val="0025590B"/>
    <w:rsid w:val="00255EAF"/>
    <w:rsid w:val="00256229"/>
    <w:rsid w:val="0025683C"/>
    <w:rsid w:val="00256FBB"/>
    <w:rsid w:val="0025715E"/>
    <w:rsid w:val="00257964"/>
    <w:rsid w:val="002618C1"/>
    <w:rsid w:val="002618D6"/>
    <w:rsid w:val="00261FC5"/>
    <w:rsid w:val="0026255D"/>
    <w:rsid w:val="00263AD5"/>
    <w:rsid w:val="00264215"/>
    <w:rsid w:val="0026662F"/>
    <w:rsid w:val="00267A84"/>
    <w:rsid w:val="00267BC1"/>
    <w:rsid w:val="0027053B"/>
    <w:rsid w:val="00270566"/>
    <w:rsid w:val="002705F0"/>
    <w:rsid w:val="00270FBA"/>
    <w:rsid w:val="00272457"/>
    <w:rsid w:val="00272B0F"/>
    <w:rsid w:val="00273196"/>
    <w:rsid w:val="00274305"/>
    <w:rsid w:val="002748AB"/>
    <w:rsid w:val="00275C6F"/>
    <w:rsid w:val="00276DF2"/>
    <w:rsid w:val="00277CE3"/>
    <w:rsid w:val="00277DDF"/>
    <w:rsid w:val="00280A5F"/>
    <w:rsid w:val="002812B8"/>
    <w:rsid w:val="00281352"/>
    <w:rsid w:val="00282482"/>
    <w:rsid w:val="002830DB"/>
    <w:rsid w:val="00285FD3"/>
    <w:rsid w:val="0028621E"/>
    <w:rsid w:val="00286614"/>
    <w:rsid w:val="00286C8D"/>
    <w:rsid w:val="00286E71"/>
    <w:rsid w:val="0029072B"/>
    <w:rsid w:val="002915C3"/>
    <w:rsid w:val="002920A7"/>
    <w:rsid w:val="00292AEA"/>
    <w:rsid w:val="00293391"/>
    <w:rsid w:val="00293795"/>
    <w:rsid w:val="0029440F"/>
    <w:rsid w:val="002959B4"/>
    <w:rsid w:val="00295A82"/>
    <w:rsid w:val="00295DBD"/>
    <w:rsid w:val="0029613F"/>
    <w:rsid w:val="002964D0"/>
    <w:rsid w:val="0029657C"/>
    <w:rsid w:val="00296A85"/>
    <w:rsid w:val="00296F06"/>
    <w:rsid w:val="00297D62"/>
    <w:rsid w:val="002A04C1"/>
    <w:rsid w:val="002A0671"/>
    <w:rsid w:val="002A1078"/>
    <w:rsid w:val="002A12E1"/>
    <w:rsid w:val="002A1638"/>
    <w:rsid w:val="002A163E"/>
    <w:rsid w:val="002A1A3B"/>
    <w:rsid w:val="002A2117"/>
    <w:rsid w:val="002A2D4A"/>
    <w:rsid w:val="002A2FF2"/>
    <w:rsid w:val="002A3872"/>
    <w:rsid w:val="002A3994"/>
    <w:rsid w:val="002A3CF9"/>
    <w:rsid w:val="002A3D4A"/>
    <w:rsid w:val="002A453C"/>
    <w:rsid w:val="002A4C0F"/>
    <w:rsid w:val="002A5456"/>
    <w:rsid w:val="002A6669"/>
    <w:rsid w:val="002A6FE4"/>
    <w:rsid w:val="002B0E08"/>
    <w:rsid w:val="002B1767"/>
    <w:rsid w:val="002B19DD"/>
    <w:rsid w:val="002B2024"/>
    <w:rsid w:val="002B2BBB"/>
    <w:rsid w:val="002B3C59"/>
    <w:rsid w:val="002B567D"/>
    <w:rsid w:val="002B5EE5"/>
    <w:rsid w:val="002B65FF"/>
    <w:rsid w:val="002B6905"/>
    <w:rsid w:val="002B6DBF"/>
    <w:rsid w:val="002B6E9C"/>
    <w:rsid w:val="002C1341"/>
    <w:rsid w:val="002C1423"/>
    <w:rsid w:val="002C2389"/>
    <w:rsid w:val="002C263B"/>
    <w:rsid w:val="002C3346"/>
    <w:rsid w:val="002C35F7"/>
    <w:rsid w:val="002C3968"/>
    <w:rsid w:val="002C3C58"/>
    <w:rsid w:val="002C40E8"/>
    <w:rsid w:val="002C4DB8"/>
    <w:rsid w:val="002C54EC"/>
    <w:rsid w:val="002C6999"/>
    <w:rsid w:val="002C7507"/>
    <w:rsid w:val="002D1993"/>
    <w:rsid w:val="002D2512"/>
    <w:rsid w:val="002D39A6"/>
    <w:rsid w:val="002D39F8"/>
    <w:rsid w:val="002D46E9"/>
    <w:rsid w:val="002D5355"/>
    <w:rsid w:val="002D5487"/>
    <w:rsid w:val="002D5B6A"/>
    <w:rsid w:val="002D5EE2"/>
    <w:rsid w:val="002D63F3"/>
    <w:rsid w:val="002D647B"/>
    <w:rsid w:val="002D7D53"/>
    <w:rsid w:val="002E060D"/>
    <w:rsid w:val="002E0B8F"/>
    <w:rsid w:val="002E152B"/>
    <w:rsid w:val="002E173C"/>
    <w:rsid w:val="002E210C"/>
    <w:rsid w:val="002E27C2"/>
    <w:rsid w:val="002E3844"/>
    <w:rsid w:val="002E3DBA"/>
    <w:rsid w:val="002E41A6"/>
    <w:rsid w:val="002E48B9"/>
    <w:rsid w:val="002E4A5E"/>
    <w:rsid w:val="002E4FF2"/>
    <w:rsid w:val="002E6074"/>
    <w:rsid w:val="002E66E0"/>
    <w:rsid w:val="002E739E"/>
    <w:rsid w:val="002F01A7"/>
    <w:rsid w:val="002F04A5"/>
    <w:rsid w:val="002F0B59"/>
    <w:rsid w:val="002F0DD0"/>
    <w:rsid w:val="002F1704"/>
    <w:rsid w:val="002F215B"/>
    <w:rsid w:val="002F28B7"/>
    <w:rsid w:val="002F3545"/>
    <w:rsid w:val="002F3800"/>
    <w:rsid w:val="002F6730"/>
    <w:rsid w:val="002F6745"/>
    <w:rsid w:val="002F6B02"/>
    <w:rsid w:val="002F6BA0"/>
    <w:rsid w:val="00300044"/>
    <w:rsid w:val="00300F8D"/>
    <w:rsid w:val="003014C6"/>
    <w:rsid w:val="00301C31"/>
    <w:rsid w:val="00302736"/>
    <w:rsid w:val="00303681"/>
    <w:rsid w:val="00306113"/>
    <w:rsid w:val="00306BB7"/>
    <w:rsid w:val="00306C80"/>
    <w:rsid w:val="003070BE"/>
    <w:rsid w:val="003070C2"/>
    <w:rsid w:val="00307496"/>
    <w:rsid w:val="003106A4"/>
    <w:rsid w:val="00310D7B"/>
    <w:rsid w:val="0031133E"/>
    <w:rsid w:val="0031186F"/>
    <w:rsid w:val="00313765"/>
    <w:rsid w:val="00313CA9"/>
    <w:rsid w:val="00313E42"/>
    <w:rsid w:val="00314027"/>
    <w:rsid w:val="0031430C"/>
    <w:rsid w:val="00314922"/>
    <w:rsid w:val="0031677C"/>
    <w:rsid w:val="003167E9"/>
    <w:rsid w:val="003169E8"/>
    <w:rsid w:val="0031705B"/>
    <w:rsid w:val="00317992"/>
    <w:rsid w:val="00317E10"/>
    <w:rsid w:val="00320A7F"/>
    <w:rsid w:val="00320BB2"/>
    <w:rsid w:val="003213F0"/>
    <w:rsid w:val="00322A92"/>
    <w:rsid w:val="00323047"/>
    <w:rsid w:val="0032407F"/>
    <w:rsid w:val="003241B3"/>
    <w:rsid w:val="00324FC8"/>
    <w:rsid w:val="00325BC1"/>
    <w:rsid w:val="00326253"/>
    <w:rsid w:val="00326BC5"/>
    <w:rsid w:val="00326CA6"/>
    <w:rsid w:val="00327C78"/>
    <w:rsid w:val="00330628"/>
    <w:rsid w:val="0033073D"/>
    <w:rsid w:val="00330CCE"/>
    <w:rsid w:val="003317E3"/>
    <w:rsid w:val="00331C29"/>
    <w:rsid w:val="0033309F"/>
    <w:rsid w:val="003346C7"/>
    <w:rsid w:val="003352FE"/>
    <w:rsid w:val="00335872"/>
    <w:rsid w:val="00335D4D"/>
    <w:rsid w:val="003364AD"/>
    <w:rsid w:val="003413A5"/>
    <w:rsid w:val="00341607"/>
    <w:rsid w:val="00341AE2"/>
    <w:rsid w:val="00342785"/>
    <w:rsid w:val="00342AC2"/>
    <w:rsid w:val="00342FA4"/>
    <w:rsid w:val="0034331C"/>
    <w:rsid w:val="00343523"/>
    <w:rsid w:val="00343A58"/>
    <w:rsid w:val="00343CBD"/>
    <w:rsid w:val="00344568"/>
    <w:rsid w:val="00345C54"/>
    <w:rsid w:val="00347244"/>
    <w:rsid w:val="00350BFB"/>
    <w:rsid w:val="00350D43"/>
    <w:rsid w:val="00351352"/>
    <w:rsid w:val="00352275"/>
    <w:rsid w:val="003537E3"/>
    <w:rsid w:val="00353939"/>
    <w:rsid w:val="00353A1A"/>
    <w:rsid w:val="00353E71"/>
    <w:rsid w:val="00356B10"/>
    <w:rsid w:val="003600C9"/>
    <w:rsid w:val="0036029F"/>
    <w:rsid w:val="003607C0"/>
    <w:rsid w:val="0036109B"/>
    <w:rsid w:val="00361338"/>
    <w:rsid w:val="003622DA"/>
    <w:rsid w:val="00363512"/>
    <w:rsid w:val="00364E9F"/>
    <w:rsid w:val="003657E8"/>
    <w:rsid w:val="0036742C"/>
    <w:rsid w:val="00367707"/>
    <w:rsid w:val="0036780F"/>
    <w:rsid w:val="00367DB3"/>
    <w:rsid w:val="00370DCA"/>
    <w:rsid w:val="00371DE0"/>
    <w:rsid w:val="00371FF2"/>
    <w:rsid w:val="00373036"/>
    <w:rsid w:val="003736D0"/>
    <w:rsid w:val="0037546D"/>
    <w:rsid w:val="003763EC"/>
    <w:rsid w:val="003775C0"/>
    <w:rsid w:val="003777AF"/>
    <w:rsid w:val="00377B8C"/>
    <w:rsid w:val="00377CA7"/>
    <w:rsid w:val="00380756"/>
    <w:rsid w:val="00380B6A"/>
    <w:rsid w:val="00381733"/>
    <w:rsid w:val="00381ADE"/>
    <w:rsid w:val="00381C2C"/>
    <w:rsid w:val="00381E39"/>
    <w:rsid w:val="003820B8"/>
    <w:rsid w:val="00382AB3"/>
    <w:rsid w:val="00382BE8"/>
    <w:rsid w:val="003830CB"/>
    <w:rsid w:val="00383BF6"/>
    <w:rsid w:val="0038449E"/>
    <w:rsid w:val="003847EC"/>
    <w:rsid w:val="00385972"/>
    <w:rsid w:val="003868B0"/>
    <w:rsid w:val="003903AF"/>
    <w:rsid w:val="003905D3"/>
    <w:rsid w:val="00390DF1"/>
    <w:rsid w:val="00391857"/>
    <w:rsid w:val="003919C6"/>
    <w:rsid w:val="00391E5D"/>
    <w:rsid w:val="0039244E"/>
    <w:rsid w:val="00392F3E"/>
    <w:rsid w:val="00395A5C"/>
    <w:rsid w:val="003977B0"/>
    <w:rsid w:val="003977C4"/>
    <w:rsid w:val="003A04FD"/>
    <w:rsid w:val="003A1482"/>
    <w:rsid w:val="003A1D38"/>
    <w:rsid w:val="003A2542"/>
    <w:rsid w:val="003A4BC2"/>
    <w:rsid w:val="003A5B37"/>
    <w:rsid w:val="003A5FC7"/>
    <w:rsid w:val="003A673F"/>
    <w:rsid w:val="003A6C63"/>
    <w:rsid w:val="003A7861"/>
    <w:rsid w:val="003B004F"/>
    <w:rsid w:val="003B02AA"/>
    <w:rsid w:val="003B02D8"/>
    <w:rsid w:val="003B057E"/>
    <w:rsid w:val="003B085E"/>
    <w:rsid w:val="003B0CCB"/>
    <w:rsid w:val="003B0DE1"/>
    <w:rsid w:val="003B2B5B"/>
    <w:rsid w:val="003B2CF9"/>
    <w:rsid w:val="003B434D"/>
    <w:rsid w:val="003B4419"/>
    <w:rsid w:val="003B678A"/>
    <w:rsid w:val="003B7137"/>
    <w:rsid w:val="003B738B"/>
    <w:rsid w:val="003B7679"/>
    <w:rsid w:val="003B788E"/>
    <w:rsid w:val="003B7FF7"/>
    <w:rsid w:val="003C071C"/>
    <w:rsid w:val="003C07C1"/>
    <w:rsid w:val="003C0A18"/>
    <w:rsid w:val="003C1EE8"/>
    <w:rsid w:val="003C1FA3"/>
    <w:rsid w:val="003C21CE"/>
    <w:rsid w:val="003C29F7"/>
    <w:rsid w:val="003C43C7"/>
    <w:rsid w:val="003C4CEB"/>
    <w:rsid w:val="003C5078"/>
    <w:rsid w:val="003C5C22"/>
    <w:rsid w:val="003C659C"/>
    <w:rsid w:val="003C7239"/>
    <w:rsid w:val="003D0CB5"/>
    <w:rsid w:val="003D22A1"/>
    <w:rsid w:val="003D2843"/>
    <w:rsid w:val="003D2ADF"/>
    <w:rsid w:val="003D30F4"/>
    <w:rsid w:val="003D3529"/>
    <w:rsid w:val="003D365C"/>
    <w:rsid w:val="003D3DDB"/>
    <w:rsid w:val="003D485E"/>
    <w:rsid w:val="003D49B1"/>
    <w:rsid w:val="003D5025"/>
    <w:rsid w:val="003D50CF"/>
    <w:rsid w:val="003D5757"/>
    <w:rsid w:val="003D690C"/>
    <w:rsid w:val="003D6DDE"/>
    <w:rsid w:val="003D7178"/>
    <w:rsid w:val="003D7831"/>
    <w:rsid w:val="003D7AB0"/>
    <w:rsid w:val="003E099F"/>
    <w:rsid w:val="003E110B"/>
    <w:rsid w:val="003E1397"/>
    <w:rsid w:val="003E1A25"/>
    <w:rsid w:val="003E2223"/>
    <w:rsid w:val="003E2E9F"/>
    <w:rsid w:val="003E32E6"/>
    <w:rsid w:val="003E37AC"/>
    <w:rsid w:val="003E4741"/>
    <w:rsid w:val="003E57CF"/>
    <w:rsid w:val="003E5BEC"/>
    <w:rsid w:val="003E5D0B"/>
    <w:rsid w:val="003E656B"/>
    <w:rsid w:val="003E670C"/>
    <w:rsid w:val="003E6CF4"/>
    <w:rsid w:val="003E7263"/>
    <w:rsid w:val="003E7993"/>
    <w:rsid w:val="003E7B33"/>
    <w:rsid w:val="003E7CD8"/>
    <w:rsid w:val="003E7F9D"/>
    <w:rsid w:val="003F103F"/>
    <w:rsid w:val="003F2BEB"/>
    <w:rsid w:val="003F4926"/>
    <w:rsid w:val="003F4B98"/>
    <w:rsid w:val="003F549D"/>
    <w:rsid w:val="003F55D2"/>
    <w:rsid w:val="003F5751"/>
    <w:rsid w:val="003F58A8"/>
    <w:rsid w:val="003F5A76"/>
    <w:rsid w:val="003F5C2B"/>
    <w:rsid w:val="003F642F"/>
    <w:rsid w:val="003F6BE4"/>
    <w:rsid w:val="00401169"/>
    <w:rsid w:val="00401B86"/>
    <w:rsid w:val="00402462"/>
    <w:rsid w:val="00402F75"/>
    <w:rsid w:val="00404283"/>
    <w:rsid w:val="0040441E"/>
    <w:rsid w:val="00405F5D"/>
    <w:rsid w:val="00406833"/>
    <w:rsid w:val="00406ED2"/>
    <w:rsid w:val="00407769"/>
    <w:rsid w:val="004102EC"/>
    <w:rsid w:val="00411053"/>
    <w:rsid w:val="00411A4D"/>
    <w:rsid w:val="0041271A"/>
    <w:rsid w:val="00416872"/>
    <w:rsid w:val="00416F1C"/>
    <w:rsid w:val="004175B0"/>
    <w:rsid w:val="00417F11"/>
    <w:rsid w:val="004203E0"/>
    <w:rsid w:val="00420C27"/>
    <w:rsid w:val="00421A7C"/>
    <w:rsid w:val="00423176"/>
    <w:rsid w:val="004239D5"/>
    <w:rsid w:val="00424D91"/>
    <w:rsid w:val="00424E37"/>
    <w:rsid w:val="00425B21"/>
    <w:rsid w:val="00425D8A"/>
    <w:rsid w:val="004278F8"/>
    <w:rsid w:val="00427BBC"/>
    <w:rsid w:val="00427D8A"/>
    <w:rsid w:val="00427E14"/>
    <w:rsid w:val="00430776"/>
    <w:rsid w:val="00431065"/>
    <w:rsid w:val="004311C7"/>
    <w:rsid w:val="00431A76"/>
    <w:rsid w:val="00431B59"/>
    <w:rsid w:val="00431B95"/>
    <w:rsid w:val="004332CA"/>
    <w:rsid w:val="0043350F"/>
    <w:rsid w:val="0043364D"/>
    <w:rsid w:val="004349C9"/>
    <w:rsid w:val="0043509C"/>
    <w:rsid w:val="0043551E"/>
    <w:rsid w:val="00436550"/>
    <w:rsid w:val="00436B34"/>
    <w:rsid w:val="00436F0B"/>
    <w:rsid w:val="0043704B"/>
    <w:rsid w:val="00437CB2"/>
    <w:rsid w:val="004419D8"/>
    <w:rsid w:val="00442E30"/>
    <w:rsid w:val="00442ED4"/>
    <w:rsid w:val="0044336C"/>
    <w:rsid w:val="00443AAB"/>
    <w:rsid w:val="00445C7F"/>
    <w:rsid w:val="00446377"/>
    <w:rsid w:val="00446912"/>
    <w:rsid w:val="00446C89"/>
    <w:rsid w:val="00446E51"/>
    <w:rsid w:val="00447236"/>
    <w:rsid w:val="00450871"/>
    <w:rsid w:val="0045184F"/>
    <w:rsid w:val="00451A0B"/>
    <w:rsid w:val="00452781"/>
    <w:rsid w:val="0045376A"/>
    <w:rsid w:val="00453A31"/>
    <w:rsid w:val="004543E5"/>
    <w:rsid w:val="004552CE"/>
    <w:rsid w:val="0045558C"/>
    <w:rsid w:val="004556E4"/>
    <w:rsid w:val="0045668F"/>
    <w:rsid w:val="0046097B"/>
    <w:rsid w:val="004611C6"/>
    <w:rsid w:val="00462650"/>
    <w:rsid w:val="00463A6B"/>
    <w:rsid w:val="004641D1"/>
    <w:rsid w:val="004641E4"/>
    <w:rsid w:val="004644FE"/>
    <w:rsid w:val="004657C6"/>
    <w:rsid w:val="00466924"/>
    <w:rsid w:val="0046766E"/>
    <w:rsid w:val="004679EF"/>
    <w:rsid w:val="00467C4B"/>
    <w:rsid w:val="00470CB2"/>
    <w:rsid w:val="00470E52"/>
    <w:rsid w:val="0047195B"/>
    <w:rsid w:val="00471A05"/>
    <w:rsid w:val="00473769"/>
    <w:rsid w:val="0047390B"/>
    <w:rsid w:val="00474810"/>
    <w:rsid w:val="004751A3"/>
    <w:rsid w:val="0047596F"/>
    <w:rsid w:val="00475B79"/>
    <w:rsid w:val="00475C22"/>
    <w:rsid w:val="0047609F"/>
    <w:rsid w:val="00477F58"/>
    <w:rsid w:val="00480337"/>
    <w:rsid w:val="00480470"/>
    <w:rsid w:val="00480AF3"/>
    <w:rsid w:val="00480CC4"/>
    <w:rsid w:val="00480D80"/>
    <w:rsid w:val="00480F0C"/>
    <w:rsid w:val="0048116B"/>
    <w:rsid w:val="00481429"/>
    <w:rsid w:val="00481447"/>
    <w:rsid w:val="0048255D"/>
    <w:rsid w:val="004829A9"/>
    <w:rsid w:val="00482A4D"/>
    <w:rsid w:val="00482CF4"/>
    <w:rsid w:val="0048332D"/>
    <w:rsid w:val="004834A7"/>
    <w:rsid w:val="00484476"/>
    <w:rsid w:val="004844D4"/>
    <w:rsid w:val="00485F43"/>
    <w:rsid w:val="00486239"/>
    <w:rsid w:val="00486662"/>
    <w:rsid w:val="0048724D"/>
    <w:rsid w:val="004874D3"/>
    <w:rsid w:val="004878A5"/>
    <w:rsid w:val="004879DB"/>
    <w:rsid w:val="00487C7B"/>
    <w:rsid w:val="00490049"/>
    <w:rsid w:val="004900FD"/>
    <w:rsid w:val="00491441"/>
    <w:rsid w:val="00491C2B"/>
    <w:rsid w:val="004922AB"/>
    <w:rsid w:val="004923CD"/>
    <w:rsid w:val="0049256E"/>
    <w:rsid w:val="004925AC"/>
    <w:rsid w:val="004928AE"/>
    <w:rsid w:val="00492D50"/>
    <w:rsid w:val="00493AE5"/>
    <w:rsid w:val="00493E93"/>
    <w:rsid w:val="004952BC"/>
    <w:rsid w:val="00495523"/>
    <w:rsid w:val="0049625C"/>
    <w:rsid w:val="004964B5"/>
    <w:rsid w:val="00496EB9"/>
    <w:rsid w:val="004A0F63"/>
    <w:rsid w:val="004A19A4"/>
    <w:rsid w:val="004A1AB5"/>
    <w:rsid w:val="004A1E09"/>
    <w:rsid w:val="004A1E33"/>
    <w:rsid w:val="004A1F2C"/>
    <w:rsid w:val="004A2E77"/>
    <w:rsid w:val="004A4829"/>
    <w:rsid w:val="004A4BA7"/>
    <w:rsid w:val="004A4CBC"/>
    <w:rsid w:val="004A69B0"/>
    <w:rsid w:val="004A6B64"/>
    <w:rsid w:val="004A794A"/>
    <w:rsid w:val="004B0309"/>
    <w:rsid w:val="004B0681"/>
    <w:rsid w:val="004B0A89"/>
    <w:rsid w:val="004B0B06"/>
    <w:rsid w:val="004B14D7"/>
    <w:rsid w:val="004B16A8"/>
    <w:rsid w:val="004B1D1B"/>
    <w:rsid w:val="004B2FDA"/>
    <w:rsid w:val="004B2FF1"/>
    <w:rsid w:val="004B328A"/>
    <w:rsid w:val="004B3B41"/>
    <w:rsid w:val="004B4177"/>
    <w:rsid w:val="004B53E0"/>
    <w:rsid w:val="004B5D28"/>
    <w:rsid w:val="004B6479"/>
    <w:rsid w:val="004B6F9F"/>
    <w:rsid w:val="004B71BF"/>
    <w:rsid w:val="004B73D5"/>
    <w:rsid w:val="004C0B3E"/>
    <w:rsid w:val="004C2712"/>
    <w:rsid w:val="004C2EAE"/>
    <w:rsid w:val="004C2EFF"/>
    <w:rsid w:val="004C3891"/>
    <w:rsid w:val="004C3B77"/>
    <w:rsid w:val="004C3D3E"/>
    <w:rsid w:val="004C3DC1"/>
    <w:rsid w:val="004C60A1"/>
    <w:rsid w:val="004C60BD"/>
    <w:rsid w:val="004C6157"/>
    <w:rsid w:val="004C6BDF"/>
    <w:rsid w:val="004C7F96"/>
    <w:rsid w:val="004D1859"/>
    <w:rsid w:val="004D1B98"/>
    <w:rsid w:val="004D1D2B"/>
    <w:rsid w:val="004D361C"/>
    <w:rsid w:val="004D45F8"/>
    <w:rsid w:val="004D4ADB"/>
    <w:rsid w:val="004D4EA5"/>
    <w:rsid w:val="004D5FCC"/>
    <w:rsid w:val="004D6870"/>
    <w:rsid w:val="004D6D71"/>
    <w:rsid w:val="004D7702"/>
    <w:rsid w:val="004E038C"/>
    <w:rsid w:val="004E0459"/>
    <w:rsid w:val="004E0FD5"/>
    <w:rsid w:val="004E16F1"/>
    <w:rsid w:val="004E1E66"/>
    <w:rsid w:val="004E254D"/>
    <w:rsid w:val="004E2DFB"/>
    <w:rsid w:val="004E2E27"/>
    <w:rsid w:val="004E2E3F"/>
    <w:rsid w:val="004E2F3A"/>
    <w:rsid w:val="004E3CC9"/>
    <w:rsid w:val="004E3D11"/>
    <w:rsid w:val="004E3D98"/>
    <w:rsid w:val="004E3ECD"/>
    <w:rsid w:val="004E3EDF"/>
    <w:rsid w:val="004E443A"/>
    <w:rsid w:val="004E443D"/>
    <w:rsid w:val="004E4534"/>
    <w:rsid w:val="004E4EF8"/>
    <w:rsid w:val="004E5282"/>
    <w:rsid w:val="004E5542"/>
    <w:rsid w:val="004E6211"/>
    <w:rsid w:val="004E6302"/>
    <w:rsid w:val="004E6EE5"/>
    <w:rsid w:val="004E7850"/>
    <w:rsid w:val="004E7D51"/>
    <w:rsid w:val="004E7F96"/>
    <w:rsid w:val="004F0B14"/>
    <w:rsid w:val="004F0E10"/>
    <w:rsid w:val="004F1BC7"/>
    <w:rsid w:val="004F1FE8"/>
    <w:rsid w:val="004F28B0"/>
    <w:rsid w:val="004F36DE"/>
    <w:rsid w:val="004F40BE"/>
    <w:rsid w:val="004F4B14"/>
    <w:rsid w:val="004F5C73"/>
    <w:rsid w:val="004F5FC7"/>
    <w:rsid w:val="004F5FF7"/>
    <w:rsid w:val="004F6C91"/>
    <w:rsid w:val="004F735D"/>
    <w:rsid w:val="004F7C28"/>
    <w:rsid w:val="004F7D7A"/>
    <w:rsid w:val="00500C8C"/>
    <w:rsid w:val="00500DB3"/>
    <w:rsid w:val="00501598"/>
    <w:rsid w:val="005025D8"/>
    <w:rsid w:val="005026DB"/>
    <w:rsid w:val="00502E04"/>
    <w:rsid w:val="00502F7B"/>
    <w:rsid w:val="00503E67"/>
    <w:rsid w:val="00503E88"/>
    <w:rsid w:val="005054A9"/>
    <w:rsid w:val="00505511"/>
    <w:rsid w:val="00505A8B"/>
    <w:rsid w:val="00505AB4"/>
    <w:rsid w:val="00505BDE"/>
    <w:rsid w:val="005065E6"/>
    <w:rsid w:val="0050698C"/>
    <w:rsid w:val="00507109"/>
    <w:rsid w:val="005071BC"/>
    <w:rsid w:val="005078CA"/>
    <w:rsid w:val="005079C6"/>
    <w:rsid w:val="00507FED"/>
    <w:rsid w:val="00510112"/>
    <w:rsid w:val="0051011F"/>
    <w:rsid w:val="005102E1"/>
    <w:rsid w:val="00510428"/>
    <w:rsid w:val="00511144"/>
    <w:rsid w:val="0051116D"/>
    <w:rsid w:val="00511440"/>
    <w:rsid w:val="005118BA"/>
    <w:rsid w:val="00511A99"/>
    <w:rsid w:val="00514169"/>
    <w:rsid w:val="0051458E"/>
    <w:rsid w:val="00514D13"/>
    <w:rsid w:val="00514EC1"/>
    <w:rsid w:val="00515A5B"/>
    <w:rsid w:val="00516B65"/>
    <w:rsid w:val="005204C1"/>
    <w:rsid w:val="00523D64"/>
    <w:rsid w:val="00524929"/>
    <w:rsid w:val="0052526D"/>
    <w:rsid w:val="0052544C"/>
    <w:rsid w:val="00525F51"/>
    <w:rsid w:val="0052737F"/>
    <w:rsid w:val="00527557"/>
    <w:rsid w:val="00527EED"/>
    <w:rsid w:val="00527F2A"/>
    <w:rsid w:val="0053020D"/>
    <w:rsid w:val="00530330"/>
    <w:rsid w:val="00530349"/>
    <w:rsid w:val="00530947"/>
    <w:rsid w:val="00531009"/>
    <w:rsid w:val="005313F0"/>
    <w:rsid w:val="00531855"/>
    <w:rsid w:val="005331DF"/>
    <w:rsid w:val="0053360A"/>
    <w:rsid w:val="00534020"/>
    <w:rsid w:val="00535BC1"/>
    <w:rsid w:val="00535F91"/>
    <w:rsid w:val="005361F6"/>
    <w:rsid w:val="00537663"/>
    <w:rsid w:val="00540246"/>
    <w:rsid w:val="005403F1"/>
    <w:rsid w:val="0054074A"/>
    <w:rsid w:val="00540E56"/>
    <w:rsid w:val="00541B8A"/>
    <w:rsid w:val="00541D98"/>
    <w:rsid w:val="00541FC2"/>
    <w:rsid w:val="005424C8"/>
    <w:rsid w:val="005424EB"/>
    <w:rsid w:val="0054275C"/>
    <w:rsid w:val="0054458A"/>
    <w:rsid w:val="005451FA"/>
    <w:rsid w:val="0054589C"/>
    <w:rsid w:val="00545CD7"/>
    <w:rsid w:val="00546E2C"/>
    <w:rsid w:val="0054770A"/>
    <w:rsid w:val="005478FE"/>
    <w:rsid w:val="00547FD0"/>
    <w:rsid w:val="0055075E"/>
    <w:rsid w:val="00550CBC"/>
    <w:rsid w:val="0055102D"/>
    <w:rsid w:val="005514A8"/>
    <w:rsid w:val="005519B4"/>
    <w:rsid w:val="0055211E"/>
    <w:rsid w:val="00552555"/>
    <w:rsid w:val="005531DB"/>
    <w:rsid w:val="0055363B"/>
    <w:rsid w:val="005549E2"/>
    <w:rsid w:val="00554CE5"/>
    <w:rsid w:val="00554FEB"/>
    <w:rsid w:val="005553BA"/>
    <w:rsid w:val="00555AA4"/>
    <w:rsid w:val="0055618C"/>
    <w:rsid w:val="005569C6"/>
    <w:rsid w:val="00556D34"/>
    <w:rsid w:val="00557477"/>
    <w:rsid w:val="00560287"/>
    <w:rsid w:val="00560725"/>
    <w:rsid w:val="00561CD8"/>
    <w:rsid w:val="00562355"/>
    <w:rsid w:val="00563BD6"/>
    <w:rsid w:val="00563E21"/>
    <w:rsid w:val="005645DD"/>
    <w:rsid w:val="00564C76"/>
    <w:rsid w:val="00565E96"/>
    <w:rsid w:val="0056620D"/>
    <w:rsid w:val="00566920"/>
    <w:rsid w:val="00571AD2"/>
    <w:rsid w:val="00572784"/>
    <w:rsid w:val="00572DA9"/>
    <w:rsid w:val="00572FAB"/>
    <w:rsid w:val="00574E7D"/>
    <w:rsid w:val="00575F0E"/>
    <w:rsid w:val="00575FC9"/>
    <w:rsid w:val="00576545"/>
    <w:rsid w:val="00576DD6"/>
    <w:rsid w:val="00580898"/>
    <w:rsid w:val="00580993"/>
    <w:rsid w:val="0058228C"/>
    <w:rsid w:val="00582649"/>
    <w:rsid w:val="005830A8"/>
    <w:rsid w:val="005836BE"/>
    <w:rsid w:val="00583DEB"/>
    <w:rsid w:val="00583FFF"/>
    <w:rsid w:val="005840F3"/>
    <w:rsid w:val="00584886"/>
    <w:rsid w:val="00584BFB"/>
    <w:rsid w:val="00584F6C"/>
    <w:rsid w:val="00586BAD"/>
    <w:rsid w:val="00586E53"/>
    <w:rsid w:val="00587167"/>
    <w:rsid w:val="00590397"/>
    <w:rsid w:val="00590586"/>
    <w:rsid w:val="0059062B"/>
    <w:rsid w:val="005909C6"/>
    <w:rsid w:val="0059200F"/>
    <w:rsid w:val="005925F7"/>
    <w:rsid w:val="00592FE4"/>
    <w:rsid w:val="0059446A"/>
    <w:rsid w:val="005944C3"/>
    <w:rsid w:val="00597CD3"/>
    <w:rsid w:val="005A0AD6"/>
    <w:rsid w:val="005A0B7F"/>
    <w:rsid w:val="005A0CFA"/>
    <w:rsid w:val="005A0FAF"/>
    <w:rsid w:val="005A10FB"/>
    <w:rsid w:val="005A2156"/>
    <w:rsid w:val="005A23F4"/>
    <w:rsid w:val="005A2E05"/>
    <w:rsid w:val="005A4288"/>
    <w:rsid w:val="005A4427"/>
    <w:rsid w:val="005A6592"/>
    <w:rsid w:val="005A6FAB"/>
    <w:rsid w:val="005A7801"/>
    <w:rsid w:val="005B0EAB"/>
    <w:rsid w:val="005B1422"/>
    <w:rsid w:val="005B1B65"/>
    <w:rsid w:val="005B3C7C"/>
    <w:rsid w:val="005B3E9B"/>
    <w:rsid w:val="005B414D"/>
    <w:rsid w:val="005B4EAA"/>
    <w:rsid w:val="005B65A4"/>
    <w:rsid w:val="005B7FEF"/>
    <w:rsid w:val="005C05AF"/>
    <w:rsid w:val="005C0DB9"/>
    <w:rsid w:val="005C1029"/>
    <w:rsid w:val="005C1A75"/>
    <w:rsid w:val="005C2830"/>
    <w:rsid w:val="005C304F"/>
    <w:rsid w:val="005C3179"/>
    <w:rsid w:val="005C40E6"/>
    <w:rsid w:val="005C40F5"/>
    <w:rsid w:val="005C4375"/>
    <w:rsid w:val="005C45B7"/>
    <w:rsid w:val="005C513D"/>
    <w:rsid w:val="005C64E9"/>
    <w:rsid w:val="005C71E3"/>
    <w:rsid w:val="005C7215"/>
    <w:rsid w:val="005C76BD"/>
    <w:rsid w:val="005C7A02"/>
    <w:rsid w:val="005C7C82"/>
    <w:rsid w:val="005D023B"/>
    <w:rsid w:val="005D0B26"/>
    <w:rsid w:val="005D1762"/>
    <w:rsid w:val="005D31A4"/>
    <w:rsid w:val="005D31CD"/>
    <w:rsid w:val="005D4062"/>
    <w:rsid w:val="005D5158"/>
    <w:rsid w:val="005D55C3"/>
    <w:rsid w:val="005D60C3"/>
    <w:rsid w:val="005D6707"/>
    <w:rsid w:val="005D6EEA"/>
    <w:rsid w:val="005E0A12"/>
    <w:rsid w:val="005E1817"/>
    <w:rsid w:val="005E26A5"/>
    <w:rsid w:val="005E3413"/>
    <w:rsid w:val="005E36E5"/>
    <w:rsid w:val="005E3CA3"/>
    <w:rsid w:val="005E4BEB"/>
    <w:rsid w:val="005E4CCB"/>
    <w:rsid w:val="005E6001"/>
    <w:rsid w:val="005E71D5"/>
    <w:rsid w:val="005E7300"/>
    <w:rsid w:val="005E7868"/>
    <w:rsid w:val="005F091F"/>
    <w:rsid w:val="005F2FD0"/>
    <w:rsid w:val="005F3461"/>
    <w:rsid w:val="005F43DB"/>
    <w:rsid w:val="005F4C9A"/>
    <w:rsid w:val="005F581A"/>
    <w:rsid w:val="005F6124"/>
    <w:rsid w:val="0060032F"/>
    <w:rsid w:val="00600B4B"/>
    <w:rsid w:val="00600C8A"/>
    <w:rsid w:val="00601676"/>
    <w:rsid w:val="00602B54"/>
    <w:rsid w:val="00603353"/>
    <w:rsid w:val="00603415"/>
    <w:rsid w:val="00603B75"/>
    <w:rsid w:val="00603E5B"/>
    <w:rsid w:val="0060471E"/>
    <w:rsid w:val="006048A4"/>
    <w:rsid w:val="00604E9E"/>
    <w:rsid w:val="00604FD0"/>
    <w:rsid w:val="00605029"/>
    <w:rsid w:val="00606005"/>
    <w:rsid w:val="00606207"/>
    <w:rsid w:val="00606665"/>
    <w:rsid w:val="006067B3"/>
    <w:rsid w:val="00606DC1"/>
    <w:rsid w:val="0060785D"/>
    <w:rsid w:val="00607BE4"/>
    <w:rsid w:val="00610671"/>
    <w:rsid w:val="006108DD"/>
    <w:rsid w:val="0061137C"/>
    <w:rsid w:val="0061187D"/>
    <w:rsid w:val="00611BA8"/>
    <w:rsid w:val="0061355E"/>
    <w:rsid w:val="0061400A"/>
    <w:rsid w:val="006140C8"/>
    <w:rsid w:val="0061432B"/>
    <w:rsid w:val="0061577B"/>
    <w:rsid w:val="00615AFF"/>
    <w:rsid w:val="00615D06"/>
    <w:rsid w:val="006171F8"/>
    <w:rsid w:val="0061738D"/>
    <w:rsid w:val="00617A7E"/>
    <w:rsid w:val="00617BDA"/>
    <w:rsid w:val="00620043"/>
    <w:rsid w:val="00620134"/>
    <w:rsid w:val="0062154C"/>
    <w:rsid w:val="0062221E"/>
    <w:rsid w:val="00622639"/>
    <w:rsid w:val="00622C42"/>
    <w:rsid w:val="006232FD"/>
    <w:rsid w:val="00623CB7"/>
    <w:rsid w:val="006247B2"/>
    <w:rsid w:val="00624B1C"/>
    <w:rsid w:val="00624DDA"/>
    <w:rsid w:val="00625319"/>
    <w:rsid w:val="006254FE"/>
    <w:rsid w:val="006269E3"/>
    <w:rsid w:val="00627868"/>
    <w:rsid w:val="00627939"/>
    <w:rsid w:val="006326C1"/>
    <w:rsid w:val="00633627"/>
    <w:rsid w:val="0063413A"/>
    <w:rsid w:val="00634450"/>
    <w:rsid w:val="00634C84"/>
    <w:rsid w:val="00634E64"/>
    <w:rsid w:val="006352C0"/>
    <w:rsid w:val="00635508"/>
    <w:rsid w:val="006356A2"/>
    <w:rsid w:val="00635CD3"/>
    <w:rsid w:val="00637176"/>
    <w:rsid w:val="00637639"/>
    <w:rsid w:val="00640001"/>
    <w:rsid w:val="0064001E"/>
    <w:rsid w:val="006403B6"/>
    <w:rsid w:val="00640FA1"/>
    <w:rsid w:val="00641AA8"/>
    <w:rsid w:val="00641E5E"/>
    <w:rsid w:val="00642985"/>
    <w:rsid w:val="00642C3E"/>
    <w:rsid w:val="00643AF4"/>
    <w:rsid w:val="00644008"/>
    <w:rsid w:val="00644097"/>
    <w:rsid w:val="00644569"/>
    <w:rsid w:val="00644C3B"/>
    <w:rsid w:val="00645388"/>
    <w:rsid w:val="00645DFA"/>
    <w:rsid w:val="0064663D"/>
    <w:rsid w:val="0064723C"/>
    <w:rsid w:val="00647257"/>
    <w:rsid w:val="00647DA9"/>
    <w:rsid w:val="00647EE4"/>
    <w:rsid w:val="006503F4"/>
    <w:rsid w:val="00650F9A"/>
    <w:rsid w:val="00651246"/>
    <w:rsid w:val="00651A57"/>
    <w:rsid w:val="00651C5D"/>
    <w:rsid w:val="00651C6A"/>
    <w:rsid w:val="00652C93"/>
    <w:rsid w:val="0065527E"/>
    <w:rsid w:val="006553C2"/>
    <w:rsid w:val="00655B86"/>
    <w:rsid w:val="00655DD2"/>
    <w:rsid w:val="00657050"/>
    <w:rsid w:val="00657137"/>
    <w:rsid w:val="00657224"/>
    <w:rsid w:val="00657442"/>
    <w:rsid w:val="00657BA1"/>
    <w:rsid w:val="00660751"/>
    <w:rsid w:val="00660B7E"/>
    <w:rsid w:val="006623B6"/>
    <w:rsid w:val="00663174"/>
    <w:rsid w:val="00663908"/>
    <w:rsid w:val="00663CD3"/>
    <w:rsid w:val="0066412D"/>
    <w:rsid w:val="00664342"/>
    <w:rsid w:val="00664620"/>
    <w:rsid w:val="00665242"/>
    <w:rsid w:val="00665CCC"/>
    <w:rsid w:val="00666292"/>
    <w:rsid w:val="006666EA"/>
    <w:rsid w:val="006668CB"/>
    <w:rsid w:val="00666F83"/>
    <w:rsid w:val="0066716F"/>
    <w:rsid w:val="006703D4"/>
    <w:rsid w:val="00671A3E"/>
    <w:rsid w:val="006720E3"/>
    <w:rsid w:val="006722C9"/>
    <w:rsid w:val="00672D21"/>
    <w:rsid w:val="00672EA1"/>
    <w:rsid w:val="0067310E"/>
    <w:rsid w:val="00673DB8"/>
    <w:rsid w:val="006749AB"/>
    <w:rsid w:val="00674A9A"/>
    <w:rsid w:val="0067544B"/>
    <w:rsid w:val="006755C9"/>
    <w:rsid w:val="006762B1"/>
    <w:rsid w:val="00677016"/>
    <w:rsid w:val="0067714E"/>
    <w:rsid w:val="00677354"/>
    <w:rsid w:val="00680D37"/>
    <w:rsid w:val="00681070"/>
    <w:rsid w:val="006812CC"/>
    <w:rsid w:val="00681C46"/>
    <w:rsid w:val="00683056"/>
    <w:rsid w:val="0068363F"/>
    <w:rsid w:val="00684874"/>
    <w:rsid w:val="006853BE"/>
    <w:rsid w:val="006856E2"/>
    <w:rsid w:val="00685A4D"/>
    <w:rsid w:val="00686002"/>
    <w:rsid w:val="00686053"/>
    <w:rsid w:val="00686E19"/>
    <w:rsid w:val="0068718B"/>
    <w:rsid w:val="0068741E"/>
    <w:rsid w:val="00690BD6"/>
    <w:rsid w:val="00691086"/>
    <w:rsid w:val="00691616"/>
    <w:rsid w:val="00691891"/>
    <w:rsid w:val="00691A65"/>
    <w:rsid w:val="00691E81"/>
    <w:rsid w:val="00692FA5"/>
    <w:rsid w:val="00693429"/>
    <w:rsid w:val="0069378F"/>
    <w:rsid w:val="006938E5"/>
    <w:rsid w:val="006949F7"/>
    <w:rsid w:val="00696036"/>
    <w:rsid w:val="00696997"/>
    <w:rsid w:val="00696DE3"/>
    <w:rsid w:val="00697735"/>
    <w:rsid w:val="006979FC"/>
    <w:rsid w:val="00697FA9"/>
    <w:rsid w:val="006A051A"/>
    <w:rsid w:val="006A0BA1"/>
    <w:rsid w:val="006A114C"/>
    <w:rsid w:val="006A25CB"/>
    <w:rsid w:val="006A341F"/>
    <w:rsid w:val="006A372C"/>
    <w:rsid w:val="006A406A"/>
    <w:rsid w:val="006A4C18"/>
    <w:rsid w:val="006A5262"/>
    <w:rsid w:val="006A5392"/>
    <w:rsid w:val="006A54CF"/>
    <w:rsid w:val="006A5A32"/>
    <w:rsid w:val="006A5B00"/>
    <w:rsid w:val="006A7825"/>
    <w:rsid w:val="006A78AC"/>
    <w:rsid w:val="006A7C17"/>
    <w:rsid w:val="006A7F96"/>
    <w:rsid w:val="006B00A7"/>
    <w:rsid w:val="006B0220"/>
    <w:rsid w:val="006B0802"/>
    <w:rsid w:val="006B175B"/>
    <w:rsid w:val="006B3B26"/>
    <w:rsid w:val="006B3B7B"/>
    <w:rsid w:val="006B3DE9"/>
    <w:rsid w:val="006B4769"/>
    <w:rsid w:val="006B5B41"/>
    <w:rsid w:val="006B6BDF"/>
    <w:rsid w:val="006B6CA2"/>
    <w:rsid w:val="006B7884"/>
    <w:rsid w:val="006C0638"/>
    <w:rsid w:val="006C06F8"/>
    <w:rsid w:val="006C153F"/>
    <w:rsid w:val="006C21B7"/>
    <w:rsid w:val="006C27A1"/>
    <w:rsid w:val="006C2915"/>
    <w:rsid w:val="006C2AF1"/>
    <w:rsid w:val="006C467D"/>
    <w:rsid w:val="006C50DD"/>
    <w:rsid w:val="006C5275"/>
    <w:rsid w:val="006C54E9"/>
    <w:rsid w:val="006C6814"/>
    <w:rsid w:val="006C6E91"/>
    <w:rsid w:val="006C7765"/>
    <w:rsid w:val="006C7980"/>
    <w:rsid w:val="006D0EA6"/>
    <w:rsid w:val="006D1876"/>
    <w:rsid w:val="006D1971"/>
    <w:rsid w:val="006D1A0F"/>
    <w:rsid w:val="006D247A"/>
    <w:rsid w:val="006D272E"/>
    <w:rsid w:val="006D2775"/>
    <w:rsid w:val="006D2EF3"/>
    <w:rsid w:val="006D354D"/>
    <w:rsid w:val="006D37EA"/>
    <w:rsid w:val="006D48C2"/>
    <w:rsid w:val="006D4F7C"/>
    <w:rsid w:val="006D54D6"/>
    <w:rsid w:val="006D55B5"/>
    <w:rsid w:val="006D6131"/>
    <w:rsid w:val="006D63FE"/>
    <w:rsid w:val="006D654D"/>
    <w:rsid w:val="006D65F9"/>
    <w:rsid w:val="006D7432"/>
    <w:rsid w:val="006D76AE"/>
    <w:rsid w:val="006D7AFA"/>
    <w:rsid w:val="006D7CA7"/>
    <w:rsid w:val="006E0747"/>
    <w:rsid w:val="006E0C54"/>
    <w:rsid w:val="006E1BA5"/>
    <w:rsid w:val="006E1D76"/>
    <w:rsid w:val="006E2814"/>
    <w:rsid w:val="006E2BF9"/>
    <w:rsid w:val="006E2C9C"/>
    <w:rsid w:val="006E4100"/>
    <w:rsid w:val="006E5977"/>
    <w:rsid w:val="006E62CD"/>
    <w:rsid w:val="006E6364"/>
    <w:rsid w:val="006E69E6"/>
    <w:rsid w:val="006E708F"/>
    <w:rsid w:val="006E7485"/>
    <w:rsid w:val="006E7945"/>
    <w:rsid w:val="006F06F9"/>
    <w:rsid w:val="006F0AB2"/>
    <w:rsid w:val="006F0F99"/>
    <w:rsid w:val="006F1895"/>
    <w:rsid w:val="006F1BB5"/>
    <w:rsid w:val="006F1F85"/>
    <w:rsid w:val="006F3F68"/>
    <w:rsid w:val="006F4339"/>
    <w:rsid w:val="006F48A5"/>
    <w:rsid w:val="006F4F8B"/>
    <w:rsid w:val="006F4FB7"/>
    <w:rsid w:val="006F512D"/>
    <w:rsid w:val="006F56FA"/>
    <w:rsid w:val="006F5D30"/>
    <w:rsid w:val="006F6A5B"/>
    <w:rsid w:val="006F79F3"/>
    <w:rsid w:val="006F7A22"/>
    <w:rsid w:val="006F7B0A"/>
    <w:rsid w:val="00700BFF"/>
    <w:rsid w:val="007015EB"/>
    <w:rsid w:val="007028B3"/>
    <w:rsid w:val="00703035"/>
    <w:rsid w:val="00703463"/>
    <w:rsid w:val="007038B0"/>
    <w:rsid w:val="00703CE4"/>
    <w:rsid w:val="0070448F"/>
    <w:rsid w:val="00704510"/>
    <w:rsid w:val="00704E98"/>
    <w:rsid w:val="00705021"/>
    <w:rsid w:val="00705372"/>
    <w:rsid w:val="00705BE0"/>
    <w:rsid w:val="00705EFA"/>
    <w:rsid w:val="00706068"/>
    <w:rsid w:val="00706FF9"/>
    <w:rsid w:val="00707852"/>
    <w:rsid w:val="00710031"/>
    <w:rsid w:val="00710262"/>
    <w:rsid w:val="00710310"/>
    <w:rsid w:val="00710EF3"/>
    <w:rsid w:val="007124EF"/>
    <w:rsid w:val="00713017"/>
    <w:rsid w:val="00713207"/>
    <w:rsid w:val="0071364B"/>
    <w:rsid w:val="007148BB"/>
    <w:rsid w:val="00714A0A"/>
    <w:rsid w:val="00714D58"/>
    <w:rsid w:val="007153EE"/>
    <w:rsid w:val="00715712"/>
    <w:rsid w:val="007157CE"/>
    <w:rsid w:val="007170D9"/>
    <w:rsid w:val="007174F4"/>
    <w:rsid w:val="0071760A"/>
    <w:rsid w:val="00717807"/>
    <w:rsid w:val="007178A9"/>
    <w:rsid w:val="00717A97"/>
    <w:rsid w:val="00717CC1"/>
    <w:rsid w:val="00720584"/>
    <w:rsid w:val="00721068"/>
    <w:rsid w:val="007212ED"/>
    <w:rsid w:val="00721921"/>
    <w:rsid w:val="00721974"/>
    <w:rsid w:val="00721D39"/>
    <w:rsid w:val="007223F6"/>
    <w:rsid w:val="007225B2"/>
    <w:rsid w:val="00722C70"/>
    <w:rsid w:val="007230D0"/>
    <w:rsid w:val="007236D6"/>
    <w:rsid w:val="00724964"/>
    <w:rsid w:val="007256F9"/>
    <w:rsid w:val="00726218"/>
    <w:rsid w:val="0072720F"/>
    <w:rsid w:val="00727813"/>
    <w:rsid w:val="007301C9"/>
    <w:rsid w:val="00730C4E"/>
    <w:rsid w:val="00732156"/>
    <w:rsid w:val="00732F6A"/>
    <w:rsid w:val="00733AA2"/>
    <w:rsid w:val="0073486B"/>
    <w:rsid w:val="00734EFD"/>
    <w:rsid w:val="00735BE8"/>
    <w:rsid w:val="00736D6B"/>
    <w:rsid w:val="0074073F"/>
    <w:rsid w:val="00742063"/>
    <w:rsid w:val="00742B72"/>
    <w:rsid w:val="0074371C"/>
    <w:rsid w:val="007439D4"/>
    <w:rsid w:val="00743A2B"/>
    <w:rsid w:val="00743AFE"/>
    <w:rsid w:val="007440BD"/>
    <w:rsid w:val="0074458C"/>
    <w:rsid w:val="00745585"/>
    <w:rsid w:val="007456B3"/>
    <w:rsid w:val="00746CDF"/>
    <w:rsid w:val="00746DD0"/>
    <w:rsid w:val="00747304"/>
    <w:rsid w:val="00747503"/>
    <w:rsid w:val="00747532"/>
    <w:rsid w:val="0074768C"/>
    <w:rsid w:val="00747943"/>
    <w:rsid w:val="00747D04"/>
    <w:rsid w:val="00747D11"/>
    <w:rsid w:val="007502BF"/>
    <w:rsid w:val="00750384"/>
    <w:rsid w:val="0075101D"/>
    <w:rsid w:val="007517A4"/>
    <w:rsid w:val="00751A05"/>
    <w:rsid w:val="00751A9C"/>
    <w:rsid w:val="00752D8B"/>
    <w:rsid w:val="007539EB"/>
    <w:rsid w:val="00754DA0"/>
    <w:rsid w:val="0075502F"/>
    <w:rsid w:val="007553A3"/>
    <w:rsid w:val="007569E1"/>
    <w:rsid w:val="007569FA"/>
    <w:rsid w:val="00756DDA"/>
    <w:rsid w:val="00757B46"/>
    <w:rsid w:val="00757C2E"/>
    <w:rsid w:val="00757EF2"/>
    <w:rsid w:val="00760163"/>
    <w:rsid w:val="007604AC"/>
    <w:rsid w:val="00760E2C"/>
    <w:rsid w:val="007613C1"/>
    <w:rsid w:val="007618C0"/>
    <w:rsid w:val="00761B3F"/>
    <w:rsid w:val="0076289D"/>
    <w:rsid w:val="007647AE"/>
    <w:rsid w:val="007655D3"/>
    <w:rsid w:val="00767A7E"/>
    <w:rsid w:val="007703B6"/>
    <w:rsid w:val="00770908"/>
    <w:rsid w:val="0077198C"/>
    <w:rsid w:val="0077255A"/>
    <w:rsid w:val="00772C20"/>
    <w:rsid w:val="00772FAA"/>
    <w:rsid w:val="00773E57"/>
    <w:rsid w:val="00774C28"/>
    <w:rsid w:val="00775C54"/>
    <w:rsid w:val="00775DE0"/>
    <w:rsid w:val="00776665"/>
    <w:rsid w:val="00776E9A"/>
    <w:rsid w:val="00777503"/>
    <w:rsid w:val="0078018D"/>
    <w:rsid w:val="00780436"/>
    <w:rsid w:val="0078137D"/>
    <w:rsid w:val="00781538"/>
    <w:rsid w:val="00781615"/>
    <w:rsid w:val="00782369"/>
    <w:rsid w:val="00782578"/>
    <w:rsid w:val="00786723"/>
    <w:rsid w:val="007902A1"/>
    <w:rsid w:val="007902F7"/>
    <w:rsid w:val="00790451"/>
    <w:rsid w:val="007907F5"/>
    <w:rsid w:val="007909D5"/>
    <w:rsid w:val="0079140A"/>
    <w:rsid w:val="00791487"/>
    <w:rsid w:val="00791583"/>
    <w:rsid w:val="007917EF"/>
    <w:rsid w:val="00792703"/>
    <w:rsid w:val="00792AF3"/>
    <w:rsid w:val="00794165"/>
    <w:rsid w:val="00794728"/>
    <w:rsid w:val="007951E4"/>
    <w:rsid w:val="00795413"/>
    <w:rsid w:val="00795942"/>
    <w:rsid w:val="007968BE"/>
    <w:rsid w:val="00797359"/>
    <w:rsid w:val="007973D2"/>
    <w:rsid w:val="007975AC"/>
    <w:rsid w:val="007A0040"/>
    <w:rsid w:val="007A077F"/>
    <w:rsid w:val="007A0F76"/>
    <w:rsid w:val="007A1398"/>
    <w:rsid w:val="007A1AEE"/>
    <w:rsid w:val="007A3041"/>
    <w:rsid w:val="007A3168"/>
    <w:rsid w:val="007A38CF"/>
    <w:rsid w:val="007A5D56"/>
    <w:rsid w:val="007A5E91"/>
    <w:rsid w:val="007A6F45"/>
    <w:rsid w:val="007A76A1"/>
    <w:rsid w:val="007B026B"/>
    <w:rsid w:val="007B02FB"/>
    <w:rsid w:val="007B0414"/>
    <w:rsid w:val="007B104B"/>
    <w:rsid w:val="007B22A3"/>
    <w:rsid w:val="007B241C"/>
    <w:rsid w:val="007B2BA9"/>
    <w:rsid w:val="007B2D52"/>
    <w:rsid w:val="007B3333"/>
    <w:rsid w:val="007B35DF"/>
    <w:rsid w:val="007B38B1"/>
    <w:rsid w:val="007B421D"/>
    <w:rsid w:val="007B4BDA"/>
    <w:rsid w:val="007B5957"/>
    <w:rsid w:val="007B5B60"/>
    <w:rsid w:val="007B61B9"/>
    <w:rsid w:val="007B61EC"/>
    <w:rsid w:val="007B68C7"/>
    <w:rsid w:val="007B6CDB"/>
    <w:rsid w:val="007B7481"/>
    <w:rsid w:val="007B74B1"/>
    <w:rsid w:val="007B7AA0"/>
    <w:rsid w:val="007B7C95"/>
    <w:rsid w:val="007C1C2F"/>
    <w:rsid w:val="007C1E9C"/>
    <w:rsid w:val="007C3CEA"/>
    <w:rsid w:val="007C5368"/>
    <w:rsid w:val="007C5A2A"/>
    <w:rsid w:val="007C5C33"/>
    <w:rsid w:val="007C5CDD"/>
    <w:rsid w:val="007C5E5C"/>
    <w:rsid w:val="007C62F0"/>
    <w:rsid w:val="007C65A4"/>
    <w:rsid w:val="007C7671"/>
    <w:rsid w:val="007C7D57"/>
    <w:rsid w:val="007C7E2A"/>
    <w:rsid w:val="007D06CB"/>
    <w:rsid w:val="007D0882"/>
    <w:rsid w:val="007D1594"/>
    <w:rsid w:val="007D200F"/>
    <w:rsid w:val="007D24A2"/>
    <w:rsid w:val="007D38CB"/>
    <w:rsid w:val="007D467F"/>
    <w:rsid w:val="007D4812"/>
    <w:rsid w:val="007D48AE"/>
    <w:rsid w:val="007D4B19"/>
    <w:rsid w:val="007D6525"/>
    <w:rsid w:val="007D66B5"/>
    <w:rsid w:val="007D69AB"/>
    <w:rsid w:val="007D6D72"/>
    <w:rsid w:val="007E0EB6"/>
    <w:rsid w:val="007E14D4"/>
    <w:rsid w:val="007E1969"/>
    <w:rsid w:val="007E2121"/>
    <w:rsid w:val="007E2DF1"/>
    <w:rsid w:val="007E3798"/>
    <w:rsid w:val="007E3E5D"/>
    <w:rsid w:val="007E489D"/>
    <w:rsid w:val="007E49B7"/>
    <w:rsid w:val="007E4C20"/>
    <w:rsid w:val="007E56E2"/>
    <w:rsid w:val="007E65BB"/>
    <w:rsid w:val="007E66D6"/>
    <w:rsid w:val="007E6B9D"/>
    <w:rsid w:val="007E7725"/>
    <w:rsid w:val="007F170C"/>
    <w:rsid w:val="007F1F07"/>
    <w:rsid w:val="007F1FED"/>
    <w:rsid w:val="007F2B1D"/>
    <w:rsid w:val="007F3611"/>
    <w:rsid w:val="007F3D27"/>
    <w:rsid w:val="007F3EAE"/>
    <w:rsid w:val="007F4C1E"/>
    <w:rsid w:val="007F53CF"/>
    <w:rsid w:val="007F60AC"/>
    <w:rsid w:val="007F656E"/>
    <w:rsid w:val="007F68F9"/>
    <w:rsid w:val="007F6B06"/>
    <w:rsid w:val="007F6B8D"/>
    <w:rsid w:val="007F7A52"/>
    <w:rsid w:val="0080066D"/>
    <w:rsid w:val="00800FF4"/>
    <w:rsid w:val="00802794"/>
    <w:rsid w:val="00802F49"/>
    <w:rsid w:val="00802F60"/>
    <w:rsid w:val="008030F2"/>
    <w:rsid w:val="0080446D"/>
    <w:rsid w:val="00804D34"/>
    <w:rsid w:val="008057A3"/>
    <w:rsid w:val="0080668E"/>
    <w:rsid w:val="008104B9"/>
    <w:rsid w:val="0081120F"/>
    <w:rsid w:val="0081251F"/>
    <w:rsid w:val="00813100"/>
    <w:rsid w:val="008134CA"/>
    <w:rsid w:val="00814D5E"/>
    <w:rsid w:val="00814DDF"/>
    <w:rsid w:val="00815159"/>
    <w:rsid w:val="00816345"/>
    <w:rsid w:val="0081667F"/>
    <w:rsid w:val="00816786"/>
    <w:rsid w:val="0081695F"/>
    <w:rsid w:val="00816BE4"/>
    <w:rsid w:val="00816E2B"/>
    <w:rsid w:val="008171EC"/>
    <w:rsid w:val="008172DB"/>
    <w:rsid w:val="00817A44"/>
    <w:rsid w:val="00822124"/>
    <w:rsid w:val="0082315A"/>
    <w:rsid w:val="00823ACE"/>
    <w:rsid w:val="00823B67"/>
    <w:rsid w:val="00823FBE"/>
    <w:rsid w:val="00824DD8"/>
    <w:rsid w:val="008250B1"/>
    <w:rsid w:val="008259BD"/>
    <w:rsid w:val="00826C36"/>
    <w:rsid w:val="0083001F"/>
    <w:rsid w:val="008307D1"/>
    <w:rsid w:val="008312FC"/>
    <w:rsid w:val="00831F6F"/>
    <w:rsid w:val="0083211A"/>
    <w:rsid w:val="00832685"/>
    <w:rsid w:val="008329CA"/>
    <w:rsid w:val="008334CE"/>
    <w:rsid w:val="00833B91"/>
    <w:rsid w:val="00834722"/>
    <w:rsid w:val="00836254"/>
    <w:rsid w:val="0083677C"/>
    <w:rsid w:val="0083714D"/>
    <w:rsid w:val="00837E9B"/>
    <w:rsid w:val="00840A48"/>
    <w:rsid w:val="00840AFF"/>
    <w:rsid w:val="00840D04"/>
    <w:rsid w:val="00840E78"/>
    <w:rsid w:val="0084136B"/>
    <w:rsid w:val="0084186D"/>
    <w:rsid w:val="00841EFD"/>
    <w:rsid w:val="008429DD"/>
    <w:rsid w:val="00842C1A"/>
    <w:rsid w:val="00844FEA"/>
    <w:rsid w:val="008453E5"/>
    <w:rsid w:val="00845435"/>
    <w:rsid w:val="00845502"/>
    <w:rsid w:val="008456BE"/>
    <w:rsid w:val="00845D80"/>
    <w:rsid w:val="00846B3B"/>
    <w:rsid w:val="00850B1A"/>
    <w:rsid w:val="00850C9C"/>
    <w:rsid w:val="00851382"/>
    <w:rsid w:val="008517E0"/>
    <w:rsid w:val="0085180C"/>
    <w:rsid w:val="00851CAB"/>
    <w:rsid w:val="00851CE1"/>
    <w:rsid w:val="00852416"/>
    <w:rsid w:val="008526CE"/>
    <w:rsid w:val="008526E2"/>
    <w:rsid w:val="00852A3A"/>
    <w:rsid w:val="00852FB4"/>
    <w:rsid w:val="00853B09"/>
    <w:rsid w:val="00854001"/>
    <w:rsid w:val="008546FF"/>
    <w:rsid w:val="00855E21"/>
    <w:rsid w:val="00856F20"/>
    <w:rsid w:val="0085781C"/>
    <w:rsid w:val="00857BE3"/>
    <w:rsid w:val="00857C0B"/>
    <w:rsid w:val="00860645"/>
    <w:rsid w:val="00860BBC"/>
    <w:rsid w:val="008612A9"/>
    <w:rsid w:val="00861340"/>
    <w:rsid w:val="00861722"/>
    <w:rsid w:val="008618AC"/>
    <w:rsid w:val="00861D00"/>
    <w:rsid w:val="00863896"/>
    <w:rsid w:val="0086482A"/>
    <w:rsid w:val="00867F5A"/>
    <w:rsid w:val="00870580"/>
    <w:rsid w:val="00870843"/>
    <w:rsid w:val="00870EC5"/>
    <w:rsid w:val="00872C09"/>
    <w:rsid w:val="0087509A"/>
    <w:rsid w:val="00875244"/>
    <w:rsid w:val="008757D7"/>
    <w:rsid w:val="00875BA6"/>
    <w:rsid w:val="00877447"/>
    <w:rsid w:val="00877ADB"/>
    <w:rsid w:val="00877BA9"/>
    <w:rsid w:val="00877BAD"/>
    <w:rsid w:val="0088001C"/>
    <w:rsid w:val="0088031F"/>
    <w:rsid w:val="008803BB"/>
    <w:rsid w:val="00882CAF"/>
    <w:rsid w:val="00882E04"/>
    <w:rsid w:val="008835D8"/>
    <w:rsid w:val="0088372E"/>
    <w:rsid w:val="00884448"/>
    <w:rsid w:val="0088524F"/>
    <w:rsid w:val="008865BD"/>
    <w:rsid w:val="00887C6F"/>
    <w:rsid w:val="00887E52"/>
    <w:rsid w:val="008906F3"/>
    <w:rsid w:val="00890ED7"/>
    <w:rsid w:val="0089117F"/>
    <w:rsid w:val="00892033"/>
    <w:rsid w:val="0089386F"/>
    <w:rsid w:val="00893FBE"/>
    <w:rsid w:val="00894F90"/>
    <w:rsid w:val="00894F9C"/>
    <w:rsid w:val="008954C1"/>
    <w:rsid w:val="008955E3"/>
    <w:rsid w:val="00895F1C"/>
    <w:rsid w:val="008963BD"/>
    <w:rsid w:val="0089756A"/>
    <w:rsid w:val="00897D34"/>
    <w:rsid w:val="00897E9E"/>
    <w:rsid w:val="008A0038"/>
    <w:rsid w:val="008A0308"/>
    <w:rsid w:val="008A1503"/>
    <w:rsid w:val="008A1D86"/>
    <w:rsid w:val="008A2B3D"/>
    <w:rsid w:val="008A2CAD"/>
    <w:rsid w:val="008A2DD3"/>
    <w:rsid w:val="008A2FFA"/>
    <w:rsid w:val="008A36E6"/>
    <w:rsid w:val="008A40E5"/>
    <w:rsid w:val="008A41FF"/>
    <w:rsid w:val="008A432E"/>
    <w:rsid w:val="008A45B5"/>
    <w:rsid w:val="008A4999"/>
    <w:rsid w:val="008A4CA8"/>
    <w:rsid w:val="008A5380"/>
    <w:rsid w:val="008A73A0"/>
    <w:rsid w:val="008A788A"/>
    <w:rsid w:val="008A78EF"/>
    <w:rsid w:val="008A7A5A"/>
    <w:rsid w:val="008A7EF8"/>
    <w:rsid w:val="008B2513"/>
    <w:rsid w:val="008B34B3"/>
    <w:rsid w:val="008B3DC1"/>
    <w:rsid w:val="008B4011"/>
    <w:rsid w:val="008B435A"/>
    <w:rsid w:val="008B4DC6"/>
    <w:rsid w:val="008B579A"/>
    <w:rsid w:val="008B6F74"/>
    <w:rsid w:val="008B7038"/>
    <w:rsid w:val="008B73EF"/>
    <w:rsid w:val="008B7508"/>
    <w:rsid w:val="008B790D"/>
    <w:rsid w:val="008B7E8D"/>
    <w:rsid w:val="008C031B"/>
    <w:rsid w:val="008C1864"/>
    <w:rsid w:val="008C2EE5"/>
    <w:rsid w:val="008C36F9"/>
    <w:rsid w:val="008C3E1D"/>
    <w:rsid w:val="008C4BF3"/>
    <w:rsid w:val="008C57B3"/>
    <w:rsid w:val="008C63B4"/>
    <w:rsid w:val="008C675C"/>
    <w:rsid w:val="008C7367"/>
    <w:rsid w:val="008C76E5"/>
    <w:rsid w:val="008C77D0"/>
    <w:rsid w:val="008C7836"/>
    <w:rsid w:val="008D022B"/>
    <w:rsid w:val="008D05D1"/>
    <w:rsid w:val="008D0BD8"/>
    <w:rsid w:val="008D2013"/>
    <w:rsid w:val="008D23C6"/>
    <w:rsid w:val="008D26CF"/>
    <w:rsid w:val="008D2B1C"/>
    <w:rsid w:val="008D3191"/>
    <w:rsid w:val="008D36D4"/>
    <w:rsid w:val="008D3C1A"/>
    <w:rsid w:val="008D435E"/>
    <w:rsid w:val="008D4A1D"/>
    <w:rsid w:val="008D4D29"/>
    <w:rsid w:val="008D5067"/>
    <w:rsid w:val="008D52D5"/>
    <w:rsid w:val="008D6281"/>
    <w:rsid w:val="008D65D2"/>
    <w:rsid w:val="008E0C00"/>
    <w:rsid w:val="008E1274"/>
    <w:rsid w:val="008E1620"/>
    <w:rsid w:val="008E2B68"/>
    <w:rsid w:val="008E3F7C"/>
    <w:rsid w:val="008E41A6"/>
    <w:rsid w:val="008E44CB"/>
    <w:rsid w:val="008E52BE"/>
    <w:rsid w:val="008E56D6"/>
    <w:rsid w:val="008E5CE8"/>
    <w:rsid w:val="008E649E"/>
    <w:rsid w:val="008E66A7"/>
    <w:rsid w:val="008E6E88"/>
    <w:rsid w:val="008F055F"/>
    <w:rsid w:val="008F0A9D"/>
    <w:rsid w:val="008F0B52"/>
    <w:rsid w:val="008F127E"/>
    <w:rsid w:val="008F1B26"/>
    <w:rsid w:val="008F1B37"/>
    <w:rsid w:val="008F24D2"/>
    <w:rsid w:val="008F2D73"/>
    <w:rsid w:val="008F3203"/>
    <w:rsid w:val="008F6AE9"/>
    <w:rsid w:val="008F6B86"/>
    <w:rsid w:val="008F6FC2"/>
    <w:rsid w:val="008F74EC"/>
    <w:rsid w:val="008F79F8"/>
    <w:rsid w:val="008F7B64"/>
    <w:rsid w:val="008F7E3D"/>
    <w:rsid w:val="009002E4"/>
    <w:rsid w:val="0090204B"/>
    <w:rsid w:val="009022F4"/>
    <w:rsid w:val="0090230B"/>
    <w:rsid w:val="0090232C"/>
    <w:rsid w:val="009028E9"/>
    <w:rsid w:val="009030D7"/>
    <w:rsid w:val="0090347C"/>
    <w:rsid w:val="00903FF9"/>
    <w:rsid w:val="00904A79"/>
    <w:rsid w:val="00905485"/>
    <w:rsid w:val="00905943"/>
    <w:rsid w:val="00907577"/>
    <w:rsid w:val="00911302"/>
    <w:rsid w:val="0091164F"/>
    <w:rsid w:val="0091235A"/>
    <w:rsid w:val="00912A2F"/>
    <w:rsid w:val="00913AD2"/>
    <w:rsid w:val="00915339"/>
    <w:rsid w:val="0091567E"/>
    <w:rsid w:val="00915DF6"/>
    <w:rsid w:val="00916379"/>
    <w:rsid w:val="009163C7"/>
    <w:rsid w:val="00916AC5"/>
    <w:rsid w:val="00916B0E"/>
    <w:rsid w:val="00916B23"/>
    <w:rsid w:val="009174BF"/>
    <w:rsid w:val="00917DAD"/>
    <w:rsid w:val="00920D38"/>
    <w:rsid w:val="009212C9"/>
    <w:rsid w:val="00921348"/>
    <w:rsid w:val="00922326"/>
    <w:rsid w:val="0092247A"/>
    <w:rsid w:val="00922673"/>
    <w:rsid w:val="0092274F"/>
    <w:rsid w:val="00923848"/>
    <w:rsid w:val="0092415D"/>
    <w:rsid w:val="00924325"/>
    <w:rsid w:val="00924AE8"/>
    <w:rsid w:val="0092573A"/>
    <w:rsid w:val="0093019E"/>
    <w:rsid w:val="00931F7D"/>
    <w:rsid w:val="00932720"/>
    <w:rsid w:val="009328C2"/>
    <w:rsid w:val="00932910"/>
    <w:rsid w:val="00935375"/>
    <w:rsid w:val="009355D8"/>
    <w:rsid w:val="00935F25"/>
    <w:rsid w:val="00935F9A"/>
    <w:rsid w:val="009366BA"/>
    <w:rsid w:val="009413D1"/>
    <w:rsid w:val="009417E1"/>
    <w:rsid w:val="0094185C"/>
    <w:rsid w:val="009420BC"/>
    <w:rsid w:val="00942B60"/>
    <w:rsid w:val="00943296"/>
    <w:rsid w:val="00944565"/>
    <w:rsid w:val="0094598C"/>
    <w:rsid w:val="009461FB"/>
    <w:rsid w:val="009462D5"/>
    <w:rsid w:val="009464FB"/>
    <w:rsid w:val="00946874"/>
    <w:rsid w:val="009472D7"/>
    <w:rsid w:val="00950246"/>
    <w:rsid w:val="00950360"/>
    <w:rsid w:val="00950388"/>
    <w:rsid w:val="0095100F"/>
    <w:rsid w:val="00951406"/>
    <w:rsid w:val="00951AB7"/>
    <w:rsid w:val="00951C42"/>
    <w:rsid w:val="00952788"/>
    <w:rsid w:val="00952DB2"/>
    <w:rsid w:val="009534D7"/>
    <w:rsid w:val="00953B72"/>
    <w:rsid w:val="00954C29"/>
    <w:rsid w:val="00955EC9"/>
    <w:rsid w:val="00956A63"/>
    <w:rsid w:val="0095738D"/>
    <w:rsid w:val="0095784F"/>
    <w:rsid w:val="00957B43"/>
    <w:rsid w:val="00962A5E"/>
    <w:rsid w:val="00964443"/>
    <w:rsid w:val="0096475B"/>
    <w:rsid w:val="00964968"/>
    <w:rsid w:val="00965A32"/>
    <w:rsid w:val="0096719C"/>
    <w:rsid w:val="009710A2"/>
    <w:rsid w:val="00971579"/>
    <w:rsid w:val="009717BD"/>
    <w:rsid w:val="00971A1B"/>
    <w:rsid w:val="00971B48"/>
    <w:rsid w:val="00972986"/>
    <w:rsid w:val="009738BF"/>
    <w:rsid w:val="0097640C"/>
    <w:rsid w:val="0097666F"/>
    <w:rsid w:val="00976C22"/>
    <w:rsid w:val="0097700E"/>
    <w:rsid w:val="0097757F"/>
    <w:rsid w:val="009775A8"/>
    <w:rsid w:val="00977B49"/>
    <w:rsid w:val="00977FD5"/>
    <w:rsid w:val="009810F0"/>
    <w:rsid w:val="009814E0"/>
    <w:rsid w:val="00981DDF"/>
    <w:rsid w:val="00982B55"/>
    <w:rsid w:val="00983262"/>
    <w:rsid w:val="0098393E"/>
    <w:rsid w:val="00983C30"/>
    <w:rsid w:val="00984ECD"/>
    <w:rsid w:val="00985286"/>
    <w:rsid w:val="009864F0"/>
    <w:rsid w:val="00986E10"/>
    <w:rsid w:val="00987B42"/>
    <w:rsid w:val="009901C6"/>
    <w:rsid w:val="0099024E"/>
    <w:rsid w:val="00990988"/>
    <w:rsid w:val="00992951"/>
    <w:rsid w:val="00992FE1"/>
    <w:rsid w:val="009935F3"/>
    <w:rsid w:val="009937E5"/>
    <w:rsid w:val="00993B62"/>
    <w:rsid w:val="00993C7F"/>
    <w:rsid w:val="009945B8"/>
    <w:rsid w:val="00994B0C"/>
    <w:rsid w:val="00995E51"/>
    <w:rsid w:val="00995EC2"/>
    <w:rsid w:val="00995F48"/>
    <w:rsid w:val="009A025F"/>
    <w:rsid w:val="009A0306"/>
    <w:rsid w:val="009A0D4D"/>
    <w:rsid w:val="009A15E6"/>
    <w:rsid w:val="009A1CAD"/>
    <w:rsid w:val="009A205B"/>
    <w:rsid w:val="009A45F4"/>
    <w:rsid w:val="009A470F"/>
    <w:rsid w:val="009A48DD"/>
    <w:rsid w:val="009A4930"/>
    <w:rsid w:val="009A551B"/>
    <w:rsid w:val="009A5729"/>
    <w:rsid w:val="009A5D2B"/>
    <w:rsid w:val="009A6587"/>
    <w:rsid w:val="009A6BA6"/>
    <w:rsid w:val="009A730D"/>
    <w:rsid w:val="009B0CBD"/>
    <w:rsid w:val="009B11B7"/>
    <w:rsid w:val="009B146B"/>
    <w:rsid w:val="009B1728"/>
    <w:rsid w:val="009B1EB9"/>
    <w:rsid w:val="009B20E4"/>
    <w:rsid w:val="009B2206"/>
    <w:rsid w:val="009B373B"/>
    <w:rsid w:val="009B39F6"/>
    <w:rsid w:val="009B464C"/>
    <w:rsid w:val="009B49D3"/>
    <w:rsid w:val="009B4D67"/>
    <w:rsid w:val="009B4FA2"/>
    <w:rsid w:val="009B748A"/>
    <w:rsid w:val="009B76A9"/>
    <w:rsid w:val="009C1E72"/>
    <w:rsid w:val="009C1F00"/>
    <w:rsid w:val="009C3411"/>
    <w:rsid w:val="009C36DF"/>
    <w:rsid w:val="009C3EFE"/>
    <w:rsid w:val="009C4706"/>
    <w:rsid w:val="009C661E"/>
    <w:rsid w:val="009C6701"/>
    <w:rsid w:val="009C715B"/>
    <w:rsid w:val="009C7779"/>
    <w:rsid w:val="009D1711"/>
    <w:rsid w:val="009D35C3"/>
    <w:rsid w:val="009D41DE"/>
    <w:rsid w:val="009D4324"/>
    <w:rsid w:val="009D5799"/>
    <w:rsid w:val="009D5A54"/>
    <w:rsid w:val="009D5BE4"/>
    <w:rsid w:val="009D6A03"/>
    <w:rsid w:val="009D6F1B"/>
    <w:rsid w:val="009E08CD"/>
    <w:rsid w:val="009E0E8A"/>
    <w:rsid w:val="009E0EDE"/>
    <w:rsid w:val="009E12BD"/>
    <w:rsid w:val="009E1360"/>
    <w:rsid w:val="009E1757"/>
    <w:rsid w:val="009E17B4"/>
    <w:rsid w:val="009E1985"/>
    <w:rsid w:val="009E27B8"/>
    <w:rsid w:val="009E2CE6"/>
    <w:rsid w:val="009E3518"/>
    <w:rsid w:val="009E3617"/>
    <w:rsid w:val="009E3791"/>
    <w:rsid w:val="009E399F"/>
    <w:rsid w:val="009E573B"/>
    <w:rsid w:val="009E5D48"/>
    <w:rsid w:val="009E5E43"/>
    <w:rsid w:val="009E61AA"/>
    <w:rsid w:val="009E68A4"/>
    <w:rsid w:val="009E75FE"/>
    <w:rsid w:val="009F061B"/>
    <w:rsid w:val="009F0C4F"/>
    <w:rsid w:val="009F0DB6"/>
    <w:rsid w:val="009F1C42"/>
    <w:rsid w:val="009F1DA4"/>
    <w:rsid w:val="009F326D"/>
    <w:rsid w:val="009F34AC"/>
    <w:rsid w:val="009F4165"/>
    <w:rsid w:val="009F492B"/>
    <w:rsid w:val="009F5241"/>
    <w:rsid w:val="009F5330"/>
    <w:rsid w:val="009F69C9"/>
    <w:rsid w:val="009F6DF7"/>
    <w:rsid w:val="009F7BA0"/>
    <w:rsid w:val="00A01486"/>
    <w:rsid w:val="00A01B2D"/>
    <w:rsid w:val="00A01C44"/>
    <w:rsid w:val="00A0204E"/>
    <w:rsid w:val="00A02172"/>
    <w:rsid w:val="00A0249B"/>
    <w:rsid w:val="00A027C6"/>
    <w:rsid w:val="00A02B5B"/>
    <w:rsid w:val="00A043D4"/>
    <w:rsid w:val="00A045E7"/>
    <w:rsid w:val="00A0466C"/>
    <w:rsid w:val="00A04986"/>
    <w:rsid w:val="00A05F66"/>
    <w:rsid w:val="00A071B4"/>
    <w:rsid w:val="00A07315"/>
    <w:rsid w:val="00A07784"/>
    <w:rsid w:val="00A0786E"/>
    <w:rsid w:val="00A07B61"/>
    <w:rsid w:val="00A10267"/>
    <w:rsid w:val="00A10339"/>
    <w:rsid w:val="00A10733"/>
    <w:rsid w:val="00A10AE8"/>
    <w:rsid w:val="00A1108A"/>
    <w:rsid w:val="00A12591"/>
    <w:rsid w:val="00A1272D"/>
    <w:rsid w:val="00A12D48"/>
    <w:rsid w:val="00A130F2"/>
    <w:rsid w:val="00A13FDC"/>
    <w:rsid w:val="00A141F9"/>
    <w:rsid w:val="00A144DF"/>
    <w:rsid w:val="00A152E8"/>
    <w:rsid w:val="00A15566"/>
    <w:rsid w:val="00A15BA4"/>
    <w:rsid w:val="00A163EB"/>
    <w:rsid w:val="00A16AE0"/>
    <w:rsid w:val="00A174AC"/>
    <w:rsid w:val="00A17BBC"/>
    <w:rsid w:val="00A202C9"/>
    <w:rsid w:val="00A203B5"/>
    <w:rsid w:val="00A20A7D"/>
    <w:rsid w:val="00A20FE0"/>
    <w:rsid w:val="00A21430"/>
    <w:rsid w:val="00A214BC"/>
    <w:rsid w:val="00A21AB7"/>
    <w:rsid w:val="00A21FB0"/>
    <w:rsid w:val="00A22A4E"/>
    <w:rsid w:val="00A22A62"/>
    <w:rsid w:val="00A22E8A"/>
    <w:rsid w:val="00A23386"/>
    <w:rsid w:val="00A24B9F"/>
    <w:rsid w:val="00A26517"/>
    <w:rsid w:val="00A26793"/>
    <w:rsid w:val="00A27BA4"/>
    <w:rsid w:val="00A30717"/>
    <w:rsid w:val="00A31EF2"/>
    <w:rsid w:val="00A33329"/>
    <w:rsid w:val="00A3593D"/>
    <w:rsid w:val="00A3603D"/>
    <w:rsid w:val="00A36407"/>
    <w:rsid w:val="00A366FF"/>
    <w:rsid w:val="00A36777"/>
    <w:rsid w:val="00A36A51"/>
    <w:rsid w:val="00A36F77"/>
    <w:rsid w:val="00A36FA7"/>
    <w:rsid w:val="00A37129"/>
    <w:rsid w:val="00A3724F"/>
    <w:rsid w:val="00A373EA"/>
    <w:rsid w:val="00A403A4"/>
    <w:rsid w:val="00A404AC"/>
    <w:rsid w:val="00A41EED"/>
    <w:rsid w:val="00A42836"/>
    <w:rsid w:val="00A428D4"/>
    <w:rsid w:val="00A42ECA"/>
    <w:rsid w:val="00A430EC"/>
    <w:rsid w:val="00A43143"/>
    <w:rsid w:val="00A438FB"/>
    <w:rsid w:val="00A4413E"/>
    <w:rsid w:val="00A442FF"/>
    <w:rsid w:val="00A4446D"/>
    <w:rsid w:val="00A4454E"/>
    <w:rsid w:val="00A46376"/>
    <w:rsid w:val="00A46585"/>
    <w:rsid w:val="00A46AC4"/>
    <w:rsid w:val="00A4727E"/>
    <w:rsid w:val="00A477A7"/>
    <w:rsid w:val="00A47C55"/>
    <w:rsid w:val="00A50AA7"/>
    <w:rsid w:val="00A5164B"/>
    <w:rsid w:val="00A51A3F"/>
    <w:rsid w:val="00A5268E"/>
    <w:rsid w:val="00A536A3"/>
    <w:rsid w:val="00A53C64"/>
    <w:rsid w:val="00A53EE1"/>
    <w:rsid w:val="00A5472B"/>
    <w:rsid w:val="00A550CC"/>
    <w:rsid w:val="00A5569E"/>
    <w:rsid w:val="00A55726"/>
    <w:rsid w:val="00A562A2"/>
    <w:rsid w:val="00A56C5F"/>
    <w:rsid w:val="00A571B7"/>
    <w:rsid w:val="00A6156C"/>
    <w:rsid w:val="00A618AC"/>
    <w:rsid w:val="00A62B43"/>
    <w:rsid w:val="00A637F2"/>
    <w:rsid w:val="00A63C2D"/>
    <w:rsid w:val="00A63F79"/>
    <w:rsid w:val="00A644AC"/>
    <w:rsid w:val="00A64689"/>
    <w:rsid w:val="00A64967"/>
    <w:rsid w:val="00A649EB"/>
    <w:rsid w:val="00A64A47"/>
    <w:rsid w:val="00A65329"/>
    <w:rsid w:val="00A65467"/>
    <w:rsid w:val="00A656DB"/>
    <w:rsid w:val="00A66CA5"/>
    <w:rsid w:val="00A66DD0"/>
    <w:rsid w:val="00A674BF"/>
    <w:rsid w:val="00A676AD"/>
    <w:rsid w:val="00A67B97"/>
    <w:rsid w:val="00A67CC1"/>
    <w:rsid w:val="00A70FF4"/>
    <w:rsid w:val="00A714FE"/>
    <w:rsid w:val="00A72BD8"/>
    <w:rsid w:val="00A72D74"/>
    <w:rsid w:val="00A731F0"/>
    <w:rsid w:val="00A740B3"/>
    <w:rsid w:val="00A741D9"/>
    <w:rsid w:val="00A742FC"/>
    <w:rsid w:val="00A76106"/>
    <w:rsid w:val="00A76B6D"/>
    <w:rsid w:val="00A76F3A"/>
    <w:rsid w:val="00A778DB"/>
    <w:rsid w:val="00A80288"/>
    <w:rsid w:val="00A80A48"/>
    <w:rsid w:val="00A81341"/>
    <w:rsid w:val="00A81517"/>
    <w:rsid w:val="00A817B0"/>
    <w:rsid w:val="00A823BC"/>
    <w:rsid w:val="00A82FF8"/>
    <w:rsid w:val="00A833A5"/>
    <w:rsid w:val="00A833C7"/>
    <w:rsid w:val="00A8342D"/>
    <w:rsid w:val="00A84134"/>
    <w:rsid w:val="00A84373"/>
    <w:rsid w:val="00A86BD9"/>
    <w:rsid w:val="00A86C54"/>
    <w:rsid w:val="00A874B4"/>
    <w:rsid w:val="00A9050F"/>
    <w:rsid w:val="00A9053F"/>
    <w:rsid w:val="00A90859"/>
    <w:rsid w:val="00A91326"/>
    <w:rsid w:val="00A91C55"/>
    <w:rsid w:val="00A91D2F"/>
    <w:rsid w:val="00A93C7D"/>
    <w:rsid w:val="00A93D48"/>
    <w:rsid w:val="00A941A2"/>
    <w:rsid w:val="00A9597D"/>
    <w:rsid w:val="00A962CC"/>
    <w:rsid w:val="00A96D77"/>
    <w:rsid w:val="00A96E31"/>
    <w:rsid w:val="00A96E8E"/>
    <w:rsid w:val="00A9714E"/>
    <w:rsid w:val="00A97C34"/>
    <w:rsid w:val="00A97E6E"/>
    <w:rsid w:val="00A97F53"/>
    <w:rsid w:val="00AA079B"/>
    <w:rsid w:val="00AA099B"/>
    <w:rsid w:val="00AA11EC"/>
    <w:rsid w:val="00AA2272"/>
    <w:rsid w:val="00AA30D0"/>
    <w:rsid w:val="00AA422C"/>
    <w:rsid w:val="00AA5038"/>
    <w:rsid w:val="00AA5095"/>
    <w:rsid w:val="00AA5DCF"/>
    <w:rsid w:val="00AA64EA"/>
    <w:rsid w:val="00AA66F6"/>
    <w:rsid w:val="00AA6A2F"/>
    <w:rsid w:val="00AA6A8C"/>
    <w:rsid w:val="00AA74CC"/>
    <w:rsid w:val="00AA7686"/>
    <w:rsid w:val="00AB0921"/>
    <w:rsid w:val="00AB0C44"/>
    <w:rsid w:val="00AB0EAD"/>
    <w:rsid w:val="00AB160B"/>
    <w:rsid w:val="00AB1660"/>
    <w:rsid w:val="00AB1838"/>
    <w:rsid w:val="00AB1890"/>
    <w:rsid w:val="00AB1C1A"/>
    <w:rsid w:val="00AB1D2B"/>
    <w:rsid w:val="00AB2B93"/>
    <w:rsid w:val="00AB2F0E"/>
    <w:rsid w:val="00AB3BA6"/>
    <w:rsid w:val="00AB3E31"/>
    <w:rsid w:val="00AB4DED"/>
    <w:rsid w:val="00AB575F"/>
    <w:rsid w:val="00AB647D"/>
    <w:rsid w:val="00AB6518"/>
    <w:rsid w:val="00AB671C"/>
    <w:rsid w:val="00AB671E"/>
    <w:rsid w:val="00AB74C0"/>
    <w:rsid w:val="00AB7E2D"/>
    <w:rsid w:val="00AC08CE"/>
    <w:rsid w:val="00AC0CF6"/>
    <w:rsid w:val="00AC1145"/>
    <w:rsid w:val="00AC124E"/>
    <w:rsid w:val="00AC1A9C"/>
    <w:rsid w:val="00AC2ACB"/>
    <w:rsid w:val="00AC4166"/>
    <w:rsid w:val="00AC56F0"/>
    <w:rsid w:val="00AC5F06"/>
    <w:rsid w:val="00AC6054"/>
    <w:rsid w:val="00AC6E03"/>
    <w:rsid w:val="00AC7D24"/>
    <w:rsid w:val="00AD0474"/>
    <w:rsid w:val="00AD0F38"/>
    <w:rsid w:val="00AD125D"/>
    <w:rsid w:val="00AD2071"/>
    <w:rsid w:val="00AD2901"/>
    <w:rsid w:val="00AD3CB1"/>
    <w:rsid w:val="00AD4D57"/>
    <w:rsid w:val="00AD5011"/>
    <w:rsid w:val="00AD5484"/>
    <w:rsid w:val="00AD6BD5"/>
    <w:rsid w:val="00AD705E"/>
    <w:rsid w:val="00AD76E7"/>
    <w:rsid w:val="00AD7843"/>
    <w:rsid w:val="00AE10E5"/>
    <w:rsid w:val="00AE1C8D"/>
    <w:rsid w:val="00AE31D7"/>
    <w:rsid w:val="00AE346F"/>
    <w:rsid w:val="00AE3C96"/>
    <w:rsid w:val="00AE4DBE"/>
    <w:rsid w:val="00AE686E"/>
    <w:rsid w:val="00AE73CC"/>
    <w:rsid w:val="00AE7642"/>
    <w:rsid w:val="00AE7BC8"/>
    <w:rsid w:val="00AF04E5"/>
    <w:rsid w:val="00AF19BD"/>
    <w:rsid w:val="00AF1E13"/>
    <w:rsid w:val="00AF1F0D"/>
    <w:rsid w:val="00AF2564"/>
    <w:rsid w:val="00AF30B9"/>
    <w:rsid w:val="00AF3828"/>
    <w:rsid w:val="00AF3A2E"/>
    <w:rsid w:val="00AF3BD9"/>
    <w:rsid w:val="00AF4646"/>
    <w:rsid w:val="00AF51E1"/>
    <w:rsid w:val="00AF696C"/>
    <w:rsid w:val="00AF75A6"/>
    <w:rsid w:val="00B002A5"/>
    <w:rsid w:val="00B006C2"/>
    <w:rsid w:val="00B01395"/>
    <w:rsid w:val="00B0158A"/>
    <w:rsid w:val="00B0159A"/>
    <w:rsid w:val="00B01E29"/>
    <w:rsid w:val="00B025CA"/>
    <w:rsid w:val="00B0289C"/>
    <w:rsid w:val="00B02E31"/>
    <w:rsid w:val="00B03220"/>
    <w:rsid w:val="00B03376"/>
    <w:rsid w:val="00B03A75"/>
    <w:rsid w:val="00B03BD9"/>
    <w:rsid w:val="00B04C84"/>
    <w:rsid w:val="00B05524"/>
    <w:rsid w:val="00B056A2"/>
    <w:rsid w:val="00B05D42"/>
    <w:rsid w:val="00B05E96"/>
    <w:rsid w:val="00B0611F"/>
    <w:rsid w:val="00B06DED"/>
    <w:rsid w:val="00B06F2B"/>
    <w:rsid w:val="00B0703B"/>
    <w:rsid w:val="00B0719C"/>
    <w:rsid w:val="00B07C0C"/>
    <w:rsid w:val="00B102F2"/>
    <w:rsid w:val="00B10CD3"/>
    <w:rsid w:val="00B10D06"/>
    <w:rsid w:val="00B1100E"/>
    <w:rsid w:val="00B117D9"/>
    <w:rsid w:val="00B11D3E"/>
    <w:rsid w:val="00B11F56"/>
    <w:rsid w:val="00B1285B"/>
    <w:rsid w:val="00B12DE8"/>
    <w:rsid w:val="00B144F1"/>
    <w:rsid w:val="00B1466A"/>
    <w:rsid w:val="00B16B42"/>
    <w:rsid w:val="00B1789F"/>
    <w:rsid w:val="00B17ABC"/>
    <w:rsid w:val="00B17D16"/>
    <w:rsid w:val="00B17FB6"/>
    <w:rsid w:val="00B200D3"/>
    <w:rsid w:val="00B207BF"/>
    <w:rsid w:val="00B21AB2"/>
    <w:rsid w:val="00B21D34"/>
    <w:rsid w:val="00B21FFF"/>
    <w:rsid w:val="00B22662"/>
    <w:rsid w:val="00B22BC0"/>
    <w:rsid w:val="00B22D7D"/>
    <w:rsid w:val="00B240B0"/>
    <w:rsid w:val="00B27929"/>
    <w:rsid w:val="00B30FF2"/>
    <w:rsid w:val="00B3169D"/>
    <w:rsid w:val="00B31C17"/>
    <w:rsid w:val="00B32BC0"/>
    <w:rsid w:val="00B33252"/>
    <w:rsid w:val="00B33855"/>
    <w:rsid w:val="00B34A32"/>
    <w:rsid w:val="00B34D70"/>
    <w:rsid w:val="00B35236"/>
    <w:rsid w:val="00B3545E"/>
    <w:rsid w:val="00B3560A"/>
    <w:rsid w:val="00B379EA"/>
    <w:rsid w:val="00B37B91"/>
    <w:rsid w:val="00B401A9"/>
    <w:rsid w:val="00B40CCA"/>
    <w:rsid w:val="00B41002"/>
    <w:rsid w:val="00B4172D"/>
    <w:rsid w:val="00B420BA"/>
    <w:rsid w:val="00B43169"/>
    <w:rsid w:val="00B432D2"/>
    <w:rsid w:val="00B43613"/>
    <w:rsid w:val="00B43A65"/>
    <w:rsid w:val="00B45F93"/>
    <w:rsid w:val="00B4738B"/>
    <w:rsid w:val="00B47B8F"/>
    <w:rsid w:val="00B517B1"/>
    <w:rsid w:val="00B51815"/>
    <w:rsid w:val="00B52008"/>
    <w:rsid w:val="00B524A2"/>
    <w:rsid w:val="00B52972"/>
    <w:rsid w:val="00B52ADC"/>
    <w:rsid w:val="00B52D25"/>
    <w:rsid w:val="00B53AAA"/>
    <w:rsid w:val="00B54EB4"/>
    <w:rsid w:val="00B560C4"/>
    <w:rsid w:val="00B563CB"/>
    <w:rsid w:val="00B5730D"/>
    <w:rsid w:val="00B576FE"/>
    <w:rsid w:val="00B57950"/>
    <w:rsid w:val="00B57E1B"/>
    <w:rsid w:val="00B60656"/>
    <w:rsid w:val="00B60D2D"/>
    <w:rsid w:val="00B612CE"/>
    <w:rsid w:val="00B61434"/>
    <w:rsid w:val="00B61F3C"/>
    <w:rsid w:val="00B62BDD"/>
    <w:rsid w:val="00B62FE9"/>
    <w:rsid w:val="00B65647"/>
    <w:rsid w:val="00B65696"/>
    <w:rsid w:val="00B65A8F"/>
    <w:rsid w:val="00B65AB5"/>
    <w:rsid w:val="00B65D32"/>
    <w:rsid w:val="00B661BA"/>
    <w:rsid w:val="00B67E1C"/>
    <w:rsid w:val="00B707E2"/>
    <w:rsid w:val="00B7108E"/>
    <w:rsid w:val="00B71683"/>
    <w:rsid w:val="00B7176A"/>
    <w:rsid w:val="00B72F9D"/>
    <w:rsid w:val="00B72FBD"/>
    <w:rsid w:val="00B743DC"/>
    <w:rsid w:val="00B743FE"/>
    <w:rsid w:val="00B74CEC"/>
    <w:rsid w:val="00B75536"/>
    <w:rsid w:val="00B755D9"/>
    <w:rsid w:val="00B76644"/>
    <w:rsid w:val="00B773D4"/>
    <w:rsid w:val="00B801E9"/>
    <w:rsid w:val="00B809EF"/>
    <w:rsid w:val="00B80A9D"/>
    <w:rsid w:val="00B8183C"/>
    <w:rsid w:val="00B8288D"/>
    <w:rsid w:val="00B8387A"/>
    <w:rsid w:val="00B83CBA"/>
    <w:rsid w:val="00B851BC"/>
    <w:rsid w:val="00B861B7"/>
    <w:rsid w:val="00B8638F"/>
    <w:rsid w:val="00B871F0"/>
    <w:rsid w:val="00B90764"/>
    <w:rsid w:val="00B90811"/>
    <w:rsid w:val="00B90BFD"/>
    <w:rsid w:val="00B90E68"/>
    <w:rsid w:val="00B91548"/>
    <w:rsid w:val="00B919CC"/>
    <w:rsid w:val="00B931A2"/>
    <w:rsid w:val="00B93950"/>
    <w:rsid w:val="00B941C1"/>
    <w:rsid w:val="00B944B9"/>
    <w:rsid w:val="00B94E1C"/>
    <w:rsid w:val="00B95C0B"/>
    <w:rsid w:val="00B96B9F"/>
    <w:rsid w:val="00B9713D"/>
    <w:rsid w:val="00B9724C"/>
    <w:rsid w:val="00B97E0C"/>
    <w:rsid w:val="00BA040E"/>
    <w:rsid w:val="00BA072D"/>
    <w:rsid w:val="00BA0B64"/>
    <w:rsid w:val="00BA1551"/>
    <w:rsid w:val="00BA158F"/>
    <w:rsid w:val="00BA15FD"/>
    <w:rsid w:val="00BA2564"/>
    <w:rsid w:val="00BA2A35"/>
    <w:rsid w:val="00BA3CC9"/>
    <w:rsid w:val="00BA4088"/>
    <w:rsid w:val="00BA4C8C"/>
    <w:rsid w:val="00BA529A"/>
    <w:rsid w:val="00BA7ADF"/>
    <w:rsid w:val="00BA7EF6"/>
    <w:rsid w:val="00BB01E1"/>
    <w:rsid w:val="00BB0284"/>
    <w:rsid w:val="00BB0403"/>
    <w:rsid w:val="00BB0954"/>
    <w:rsid w:val="00BB105A"/>
    <w:rsid w:val="00BB1DE1"/>
    <w:rsid w:val="00BB2015"/>
    <w:rsid w:val="00BB20F5"/>
    <w:rsid w:val="00BB29C3"/>
    <w:rsid w:val="00BB2FA3"/>
    <w:rsid w:val="00BB34EE"/>
    <w:rsid w:val="00BB3A20"/>
    <w:rsid w:val="00BB4047"/>
    <w:rsid w:val="00BB4908"/>
    <w:rsid w:val="00BB5291"/>
    <w:rsid w:val="00BB6583"/>
    <w:rsid w:val="00BB68AC"/>
    <w:rsid w:val="00BB6D07"/>
    <w:rsid w:val="00BB74F0"/>
    <w:rsid w:val="00BC10ED"/>
    <w:rsid w:val="00BC1190"/>
    <w:rsid w:val="00BC1293"/>
    <w:rsid w:val="00BC1341"/>
    <w:rsid w:val="00BC1B79"/>
    <w:rsid w:val="00BC1C30"/>
    <w:rsid w:val="00BC230E"/>
    <w:rsid w:val="00BC2323"/>
    <w:rsid w:val="00BC2E39"/>
    <w:rsid w:val="00BC4AA8"/>
    <w:rsid w:val="00BC54AB"/>
    <w:rsid w:val="00BC5877"/>
    <w:rsid w:val="00BC6B14"/>
    <w:rsid w:val="00BC717C"/>
    <w:rsid w:val="00BC757B"/>
    <w:rsid w:val="00BD0596"/>
    <w:rsid w:val="00BD1187"/>
    <w:rsid w:val="00BD1476"/>
    <w:rsid w:val="00BD1E6F"/>
    <w:rsid w:val="00BD3B4F"/>
    <w:rsid w:val="00BD3CC2"/>
    <w:rsid w:val="00BD3DDA"/>
    <w:rsid w:val="00BD3F9C"/>
    <w:rsid w:val="00BD42EA"/>
    <w:rsid w:val="00BD4708"/>
    <w:rsid w:val="00BD4C76"/>
    <w:rsid w:val="00BD56A3"/>
    <w:rsid w:val="00BD5799"/>
    <w:rsid w:val="00BD5CB3"/>
    <w:rsid w:val="00BD6597"/>
    <w:rsid w:val="00BD66BE"/>
    <w:rsid w:val="00BD71E3"/>
    <w:rsid w:val="00BD7B7B"/>
    <w:rsid w:val="00BE015F"/>
    <w:rsid w:val="00BE04FB"/>
    <w:rsid w:val="00BE2DA1"/>
    <w:rsid w:val="00BE3302"/>
    <w:rsid w:val="00BE39D5"/>
    <w:rsid w:val="00BE5268"/>
    <w:rsid w:val="00BE64DF"/>
    <w:rsid w:val="00BE715E"/>
    <w:rsid w:val="00BE7B84"/>
    <w:rsid w:val="00BF02BD"/>
    <w:rsid w:val="00BF0D47"/>
    <w:rsid w:val="00BF0D99"/>
    <w:rsid w:val="00BF0F0F"/>
    <w:rsid w:val="00BF1DEB"/>
    <w:rsid w:val="00BF2D52"/>
    <w:rsid w:val="00BF3A05"/>
    <w:rsid w:val="00BF3F80"/>
    <w:rsid w:val="00BF4043"/>
    <w:rsid w:val="00BF6049"/>
    <w:rsid w:val="00BF6FFB"/>
    <w:rsid w:val="00BF78DA"/>
    <w:rsid w:val="00BF7E8A"/>
    <w:rsid w:val="00C00C8A"/>
    <w:rsid w:val="00C00FF5"/>
    <w:rsid w:val="00C02FAA"/>
    <w:rsid w:val="00C032DE"/>
    <w:rsid w:val="00C03385"/>
    <w:rsid w:val="00C038F7"/>
    <w:rsid w:val="00C03E1F"/>
    <w:rsid w:val="00C041A8"/>
    <w:rsid w:val="00C05415"/>
    <w:rsid w:val="00C05BB1"/>
    <w:rsid w:val="00C05F75"/>
    <w:rsid w:val="00C06E08"/>
    <w:rsid w:val="00C07BA3"/>
    <w:rsid w:val="00C1094E"/>
    <w:rsid w:val="00C10EA5"/>
    <w:rsid w:val="00C1174A"/>
    <w:rsid w:val="00C11FAF"/>
    <w:rsid w:val="00C15B37"/>
    <w:rsid w:val="00C15DDD"/>
    <w:rsid w:val="00C165B7"/>
    <w:rsid w:val="00C174BE"/>
    <w:rsid w:val="00C17656"/>
    <w:rsid w:val="00C2042D"/>
    <w:rsid w:val="00C21411"/>
    <w:rsid w:val="00C21AE5"/>
    <w:rsid w:val="00C21CC8"/>
    <w:rsid w:val="00C22048"/>
    <w:rsid w:val="00C2284F"/>
    <w:rsid w:val="00C22A0B"/>
    <w:rsid w:val="00C230AD"/>
    <w:rsid w:val="00C23103"/>
    <w:rsid w:val="00C2320D"/>
    <w:rsid w:val="00C24F0D"/>
    <w:rsid w:val="00C25471"/>
    <w:rsid w:val="00C25736"/>
    <w:rsid w:val="00C25896"/>
    <w:rsid w:val="00C259B6"/>
    <w:rsid w:val="00C26E10"/>
    <w:rsid w:val="00C27424"/>
    <w:rsid w:val="00C27683"/>
    <w:rsid w:val="00C27EFC"/>
    <w:rsid w:val="00C304C6"/>
    <w:rsid w:val="00C305E5"/>
    <w:rsid w:val="00C307A0"/>
    <w:rsid w:val="00C30F13"/>
    <w:rsid w:val="00C31EF7"/>
    <w:rsid w:val="00C327E4"/>
    <w:rsid w:val="00C32A58"/>
    <w:rsid w:val="00C33663"/>
    <w:rsid w:val="00C346B9"/>
    <w:rsid w:val="00C349B0"/>
    <w:rsid w:val="00C35769"/>
    <w:rsid w:val="00C35BC6"/>
    <w:rsid w:val="00C35D71"/>
    <w:rsid w:val="00C36475"/>
    <w:rsid w:val="00C37D74"/>
    <w:rsid w:val="00C41434"/>
    <w:rsid w:val="00C41F44"/>
    <w:rsid w:val="00C42007"/>
    <w:rsid w:val="00C42363"/>
    <w:rsid w:val="00C42824"/>
    <w:rsid w:val="00C42878"/>
    <w:rsid w:val="00C44122"/>
    <w:rsid w:val="00C4448B"/>
    <w:rsid w:val="00C44D3D"/>
    <w:rsid w:val="00C45037"/>
    <w:rsid w:val="00C4553E"/>
    <w:rsid w:val="00C4553F"/>
    <w:rsid w:val="00C464B4"/>
    <w:rsid w:val="00C4755D"/>
    <w:rsid w:val="00C477D5"/>
    <w:rsid w:val="00C47DF5"/>
    <w:rsid w:val="00C51626"/>
    <w:rsid w:val="00C51840"/>
    <w:rsid w:val="00C51C7C"/>
    <w:rsid w:val="00C52EAB"/>
    <w:rsid w:val="00C536FF"/>
    <w:rsid w:val="00C5374D"/>
    <w:rsid w:val="00C53C04"/>
    <w:rsid w:val="00C53E61"/>
    <w:rsid w:val="00C540DD"/>
    <w:rsid w:val="00C5485A"/>
    <w:rsid w:val="00C54ADB"/>
    <w:rsid w:val="00C55D19"/>
    <w:rsid w:val="00C605C2"/>
    <w:rsid w:val="00C60A1E"/>
    <w:rsid w:val="00C61049"/>
    <w:rsid w:val="00C61136"/>
    <w:rsid w:val="00C61FDC"/>
    <w:rsid w:val="00C622CA"/>
    <w:rsid w:val="00C62C09"/>
    <w:rsid w:val="00C63E87"/>
    <w:rsid w:val="00C63E9B"/>
    <w:rsid w:val="00C64CE6"/>
    <w:rsid w:val="00C65D81"/>
    <w:rsid w:val="00C65F10"/>
    <w:rsid w:val="00C6698D"/>
    <w:rsid w:val="00C670BA"/>
    <w:rsid w:val="00C67C79"/>
    <w:rsid w:val="00C703CE"/>
    <w:rsid w:val="00C704E6"/>
    <w:rsid w:val="00C705B1"/>
    <w:rsid w:val="00C70E7D"/>
    <w:rsid w:val="00C71233"/>
    <w:rsid w:val="00C71754"/>
    <w:rsid w:val="00C718C4"/>
    <w:rsid w:val="00C72317"/>
    <w:rsid w:val="00C72334"/>
    <w:rsid w:val="00C7254C"/>
    <w:rsid w:val="00C7285E"/>
    <w:rsid w:val="00C729FC"/>
    <w:rsid w:val="00C7360F"/>
    <w:rsid w:val="00C750E0"/>
    <w:rsid w:val="00C756D0"/>
    <w:rsid w:val="00C76186"/>
    <w:rsid w:val="00C761C4"/>
    <w:rsid w:val="00C76DBF"/>
    <w:rsid w:val="00C802C5"/>
    <w:rsid w:val="00C8168E"/>
    <w:rsid w:val="00C816CD"/>
    <w:rsid w:val="00C82160"/>
    <w:rsid w:val="00C82D58"/>
    <w:rsid w:val="00C831BD"/>
    <w:rsid w:val="00C846F5"/>
    <w:rsid w:val="00C852AA"/>
    <w:rsid w:val="00C855C0"/>
    <w:rsid w:val="00C857FB"/>
    <w:rsid w:val="00C8634F"/>
    <w:rsid w:val="00C87696"/>
    <w:rsid w:val="00C877CD"/>
    <w:rsid w:val="00C87999"/>
    <w:rsid w:val="00C9178C"/>
    <w:rsid w:val="00C9189C"/>
    <w:rsid w:val="00C91ACB"/>
    <w:rsid w:val="00C91ED0"/>
    <w:rsid w:val="00C91F59"/>
    <w:rsid w:val="00C92DF5"/>
    <w:rsid w:val="00C93875"/>
    <w:rsid w:val="00C93C1B"/>
    <w:rsid w:val="00C94022"/>
    <w:rsid w:val="00C94053"/>
    <w:rsid w:val="00C947B2"/>
    <w:rsid w:val="00C952FE"/>
    <w:rsid w:val="00C95635"/>
    <w:rsid w:val="00C9640C"/>
    <w:rsid w:val="00C96FB6"/>
    <w:rsid w:val="00CA0187"/>
    <w:rsid w:val="00CA3F45"/>
    <w:rsid w:val="00CA4454"/>
    <w:rsid w:val="00CA4CC1"/>
    <w:rsid w:val="00CA51E9"/>
    <w:rsid w:val="00CA63E2"/>
    <w:rsid w:val="00CA6C3A"/>
    <w:rsid w:val="00CA79A0"/>
    <w:rsid w:val="00CB0A8D"/>
    <w:rsid w:val="00CB1BCA"/>
    <w:rsid w:val="00CB242B"/>
    <w:rsid w:val="00CB2B37"/>
    <w:rsid w:val="00CB2D9D"/>
    <w:rsid w:val="00CB35F9"/>
    <w:rsid w:val="00CB3954"/>
    <w:rsid w:val="00CB4230"/>
    <w:rsid w:val="00CB495F"/>
    <w:rsid w:val="00CB608E"/>
    <w:rsid w:val="00CB6B0D"/>
    <w:rsid w:val="00CB7F7B"/>
    <w:rsid w:val="00CC058B"/>
    <w:rsid w:val="00CC06A1"/>
    <w:rsid w:val="00CC0B40"/>
    <w:rsid w:val="00CC194B"/>
    <w:rsid w:val="00CC2085"/>
    <w:rsid w:val="00CC34CE"/>
    <w:rsid w:val="00CC3ADD"/>
    <w:rsid w:val="00CC4A01"/>
    <w:rsid w:val="00CC5E0D"/>
    <w:rsid w:val="00CC5F41"/>
    <w:rsid w:val="00CC623A"/>
    <w:rsid w:val="00CC6CD8"/>
    <w:rsid w:val="00CD0167"/>
    <w:rsid w:val="00CD018E"/>
    <w:rsid w:val="00CD06BD"/>
    <w:rsid w:val="00CD0BB7"/>
    <w:rsid w:val="00CD17A6"/>
    <w:rsid w:val="00CD211D"/>
    <w:rsid w:val="00CD2B8B"/>
    <w:rsid w:val="00CD33B1"/>
    <w:rsid w:val="00CD59B5"/>
    <w:rsid w:val="00CD5E7D"/>
    <w:rsid w:val="00CD766F"/>
    <w:rsid w:val="00CD7AD8"/>
    <w:rsid w:val="00CE10C0"/>
    <w:rsid w:val="00CE15BC"/>
    <w:rsid w:val="00CE16FF"/>
    <w:rsid w:val="00CE3057"/>
    <w:rsid w:val="00CE3FA8"/>
    <w:rsid w:val="00CE5EEF"/>
    <w:rsid w:val="00CE63FB"/>
    <w:rsid w:val="00CE6FA4"/>
    <w:rsid w:val="00CF08AD"/>
    <w:rsid w:val="00CF0B16"/>
    <w:rsid w:val="00CF2279"/>
    <w:rsid w:val="00CF23B4"/>
    <w:rsid w:val="00CF263A"/>
    <w:rsid w:val="00CF30A6"/>
    <w:rsid w:val="00CF3428"/>
    <w:rsid w:val="00CF3DB5"/>
    <w:rsid w:val="00CF4041"/>
    <w:rsid w:val="00CF4628"/>
    <w:rsid w:val="00CF4F37"/>
    <w:rsid w:val="00CF5220"/>
    <w:rsid w:val="00CF54DE"/>
    <w:rsid w:val="00CF616A"/>
    <w:rsid w:val="00CF639C"/>
    <w:rsid w:val="00CF6695"/>
    <w:rsid w:val="00CF7622"/>
    <w:rsid w:val="00D005C0"/>
    <w:rsid w:val="00D00D81"/>
    <w:rsid w:val="00D00F6E"/>
    <w:rsid w:val="00D011AB"/>
    <w:rsid w:val="00D021FB"/>
    <w:rsid w:val="00D0233F"/>
    <w:rsid w:val="00D028DC"/>
    <w:rsid w:val="00D02CD1"/>
    <w:rsid w:val="00D04B40"/>
    <w:rsid w:val="00D04CF3"/>
    <w:rsid w:val="00D05053"/>
    <w:rsid w:val="00D05BDA"/>
    <w:rsid w:val="00D06218"/>
    <w:rsid w:val="00D065D2"/>
    <w:rsid w:val="00D06F2E"/>
    <w:rsid w:val="00D07AAC"/>
    <w:rsid w:val="00D07CD3"/>
    <w:rsid w:val="00D101C0"/>
    <w:rsid w:val="00D10E5A"/>
    <w:rsid w:val="00D11475"/>
    <w:rsid w:val="00D11590"/>
    <w:rsid w:val="00D1180B"/>
    <w:rsid w:val="00D11925"/>
    <w:rsid w:val="00D12004"/>
    <w:rsid w:val="00D12658"/>
    <w:rsid w:val="00D126CA"/>
    <w:rsid w:val="00D12AF3"/>
    <w:rsid w:val="00D12F39"/>
    <w:rsid w:val="00D13170"/>
    <w:rsid w:val="00D15473"/>
    <w:rsid w:val="00D166CA"/>
    <w:rsid w:val="00D17068"/>
    <w:rsid w:val="00D1708B"/>
    <w:rsid w:val="00D17A9C"/>
    <w:rsid w:val="00D200B5"/>
    <w:rsid w:val="00D20228"/>
    <w:rsid w:val="00D21ECC"/>
    <w:rsid w:val="00D23003"/>
    <w:rsid w:val="00D234DF"/>
    <w:rsid w:val="00D253ED"/>
    <w:rsid w:val="00D2555A"/>
    <w:rsid w:val="00D260FF"/>
    <w:rsid w:val="00D26A01"/>
    <w:rsid w:val="00D27005"/>
    <w:rsid w:val="00D3032C"/>
    <w:rsid w:val="00D3036E"/>
    <w:rsid w:val="00D31959"/>
    <w:rsid w:val="00D31C4E"/>
    <w:rsid w:val="00D31DE4"/>
    <w:rsid w:val="00D32032"/>
    <w:rsid w:val="00D33A7A"/>
    <w:rsid w:val="00D3412C"/>
    <w:rsid w:val="00D34858"/>
    <w:rsid w:val="00D3508F"/>
    <w:rsid w:val="00D36E4B"/>
    <w:rsid w:val="00D40EC2"/>
    <w:rsid w:val="00D41900"/>
    <w:rsid w:val="00D4386D"/>
    <w:rsid w:val="00D440D0"/>
    <w:rsid w:val="00D4523C"/>
    <w:rsid w:val="00D454C5"/>
    <w:rsid w:val="00D466F3"/>
    <w:rsid w:val="00D474D8"/>
    <w:rsid w:val="00D50B66"/>
    <w:rsid w:val="00D5175C"/>
    <w:rsid w:val="00D51827"/>
    <w:rsid w:val="00D5232A"/>
    <w:rsid w:val="00D53BD4"/>
    <w:rsid w:val="00D54414"/>
    <w:rsid w:val="00D5470E"/>
    <w:rsid w:val="00D558B6"/>
    <w:rsid w:val="00D558CF"/>
    <w:rsid w:val="00D55CD7"/>
    <w:rsid w:val="00D55ED3"/>
    <w:rsid w:val="00D56D62"/>
    <w:rsid w:val="00D56D92"/>
    <w:rsid w:val="00D600C7"/>
    <w:rsid w:val="00D61DA8"/>
    <w:rsid w:val="00D62294"/>
    <w:rsid w:val="00D6343C"/>
    <w:rsid w:val="00D63574"/>
    <w:rsid w:val="00D63997"/>
    <w:rsid w:val="00D64299"/>
    <w:rsid w:val="00D64AE5"/>
    <w:rsid w:val="00D653E6"/>
    <w:rsid w:val="00D6567C"/>
    <w:rsid w:val="00D702E0"/>
    <w:rsid w:val="00D70513"/>
    <w:rsid w:val="00D7135A"/>
    <w:rsid w:val="00D713D3"/>
    <w:rsid w:val="00D715A0"/>
    <w:rsid w:val="00D71859"/>
    <w:rsid w:val="00D72D7F"/>
    <w:rsid w:val="00D72FDD"/>
    <w:rsid w:val="00D74985"/>
    <w:rsid w:val="00D759C2"/>
    <w:rsid w:val="00D759DC"/>
    <w:rsid w:val="00D76584"/>
    <w:rsid w:val="00D802B8"/>
    <w:rsid w:val="00D80888"/>
    <w:rsid w:val="00D80D40"/>
    <w:rsid w:val="00D80D4F"/>
    <w:rsid w:val="00D812AA"/>
    <w:rsid w:val="00D81867"/>
    <w:rsid w:val="00D81893"/>
    <w:rsid w:val="00D82013"/>
    <w:rsid w:val="00D83053"/>
    <w:rsid w:val="00D83169"/>
    <w:rsid w:val="00D84FB5"/>
    <w:rsid w:val="00D85ECC"/>
    <w:rsid w:val="00D85EEF"/>
    <w:rsid w:val="00D85F4E"/>
    <w:rsid w:val="00D87230"/>
    <w:rsid w:val="00D8733F"/>
    <w:rsid w:val="00D876B2"/>
    <w:rsid w:val="00D87ABF"/>
    <w:rsid w:val="00D9053C"/>
    <w:rsid w:val="00D9137D"/>
    <w:rsid w:val="00D916AD"/>
    <w:rsid w:val="00D9259D"/>
    <w:rsid w:val="00D926DA"/>
    <w:rsid w:val="00D93113"/>
    <w:rsid w:val="00D9388E"/>
    <w:rsid w:val="00D94B44"/>
    <w:rsid w:val="00D9551F"/>
    <w:rsid w:val="00D9666B"/>
    <w:rsid w:val="00D969F0"/>
    <w:rsid w:val="00D96FA2"/>
    <w:rsid w:val="00D971DF"/>
    <w:rsid w:val="00D97D5B"/>
    <w:rsid w:val="00D97E68"/>
    <w:rsid w:val="00DA1BD1"/>
    <w:rsid w:val="00DA1D99"/>
    <w:rsid w:val="00DA1F02"/>
    <w:rsid w:val="00DA2144"/>
    <w:rsid w:val="00DA301D"/>
    <w:rsid w:val="00DA3463"/>
    <w:rsid w:val="00DA3B29"/>
    <w:rsid w:val="00DA3BC4"/>
    <w:rsid w:val="00DA40DB"/>
    <w:rsid w:val="00DA4684"/>
    <w:rsid w:val="00DA4BC2"/>
    <w:rsid w:val="00DA50BB"/>
    <w:rsid w:val="00DA50E3"/>
    <w:rsid w:val="00DA5B13"/>
    <w:rsid w:val="00DA6559"/>
    <w:rsid w:val="00DA65AE"/>
    <w:rsid w:val="00DA6941"/>
    <w:rsid w:val="00DA6A2B"/>
    <w:rsid w:val="00DA6DAA"/>
    <w:rsid w:val="00DB074D"/>
    <w:rsid w:val="00DB0927"/>
    <w:rsid w:val="00DB12AA"/>
    <w:rsid w:val="00DB1946"/>
    <w:rsid w:val="00DB1960"/>
    <w:rsid w:val="00DB26E3"/>
    <w:rsid w:val="00DB2756"/>
    <w:rsid w:val="00DB4355"/>
    <w:rsid w:val="00DB46D1"/>
    <w:rsid w:val="00DB503E"/>
    <w:rsid w:val="00DB510F"/>
    <w:rsid w:val="00DB5297"/>
    <w:rsid w:val="00DB540E"/>
    <w:rsid w:val="00DB5E4B"/>
    <w:rsid w:val="00DB7A3A"/>
    <w:rsid w:val="00DC0122"/>
    <w:rsid w:val="00DC05C6"/>
    <w:rsid w:val="00DC1571"/>
    <w:rsid w:val="00DC2E7A"/>
    <w:rsid w:val="00DC3E70"/>
    <w:rsid w:val="00DC5526"/>
    <w:rsid w:val="00DC7F81"/>
    <w:rsid w:val="00DD01EA"/>
    <w:rsid w:val="00DD02F3"/>
    <w:rsid w:val="00DD0458"/>
    <w:rsid w:val="00DD1078"/>
    <w:rsid w:val="00DD1CBC"/>
    <w:rsid w:val="00DD2A68"/>
    <w:rsid w:val="00DD30D1"/>
    <w:rsid w:val="00DD3866"/>
    <w:rsid w:val="00DD50B2"/>
    <w:rsid w:val="00DD522A"/>
    <w:rsid w:val="00DD5E38"/>
    <w:rsid w:val="00DD5FAB"/>
    <w:rsid w:val="00DD65D2"/>
    <w:rsid w:val="00DD69F0"/>
    <w:rsid w:val="00DD6F89"/>
    <w:rsid w:val="00DD7D77"/>
    <w:rsid w:val="00DE025E"/>
    <w:rsid w:val="00DE1EC4"/>
    <w:rsid w:val="00DE1EE8"/>
    <w:rsid w:val="00DE200F"/>
    <w:rsid w:val="00DE2130"/>
    <w:rsid w:val="00DE2774"/>
    <w:rsid w:val="00DE3058"/>
    <w:rsid w:val="00DE53F1"/>
    <w:rsid w:val="00DE5E3A"/>
    <w:rsid w:val="00DE69EF"/>
    <w:rsid w:val="00DE6F01"/>
    <w:rsid w:val="00DE7549"/>
    <w:rsid w:val="00DE7C32"/>
    <w:rsid w:val="00DF0972"/>
    <w:rsid w:val="00DF0A68"/>
    <w:rsid w:val="00DF2185"/>
    <w:rsid w:val="00DF23BF"/>
    <w:rsid w:val="00DF2857"/>
    <w:rsid w:val="00DF3FF8"/>
    <w:rsid w:val="00DF4FBC"/>
    <w:rsid w:val="00DF6000"/>
    <w:rsid w:val="00DF74C6"/>
    <w:rsid w:val="00E00331"/>
    <w:rsid w:val="00E01E1E"/>
    <w:rsid w:val="00E02068"/>
    <w:rsid w:val="00E02659"/>
    <w:rsid w:val="00E02787"/>
    <w:rsid w:val="00E029B0"/>
    <w:rsid w:val="00E02E6D"/>
    <w:rsid w:val="00E04BD6"/>
    <w:rsid w:val="00E05985"/>
    <w:rsid w:val="00E06865"/>
    <w:rsid w:val="00E0691F"/>
    <w:rsid w:val="00E07895"/>
    <w:rsid w:val="00E102FF"/>
    <w:rsid w:val="00E10842"/>
    <w:rsid w:val="00E1126C"/>
    <w:rsid w:val="00E1282D"/>
    <w:rsid w:val="00E12A00"/>
    <w:rsid w:val="00E13222"/>
    <w:rsid w:val="00E1378F"/>
    <w:rsid w:val="00E1449C"/>
    <w:rsid w:val="00E14A8B"/>
    <w:rsid w:val="00E14FA8"/>
    <w:rsid w:val="00E14FF5"/>
    <w:rsid w:val="00E15029"/>
    <w:rsid w:val="00E152EC"/>
    <w:rsid w:val="00E15BC0"/>
    <w:rsid w:val="00E15DE8"/>
    <w:rsid w:val="00E162C8"/>
    <w:rsid w:val="00E16914"/>
    <w:rsid w:val="00E2056F"/>
    <w:rsid w:val="00E205FC"/>
    <w:rsid w:val="00E2215E"/>
    <w:rsid w:val="00E2236F"/>
    <w:rsid w:val="00E22865"/>
    <w:rsid w:val="00E2472E"/>
    <w:rsid w:val="00E24EA1"/>
    <w:rsid w:val="00E250C3"/>
    <w:rsid w:val="00E254C2"/>
    <w:rsid w:val="00E26540"/>
    <w:rsid w:val="00E266E2"/>
    <w:rsid w:val="00E31002"/>
    <w:rsid w:val="00E31437"/>
    <w:rsid w:val="00E314B7"/>
    <w:rsid w:val="00E31526"/>
    <w:rsid w:val="00E319C2"/>
    <w:rsid w:val="00E31D83"/>
    <w:rsid w:val="00E32471"/>
    <w:rsid w:val="00E3258F"/>
    <w:rsid w:val="00E32881"/>
    <w:rsid w:val="00E32A9F"/>
    <w:rsid w:val="00E32AAB"/>
    <w:rsid w:val="00E33053"/>
    <w:rsid w:val="00E33456"/>
    <w:rsid w:val="00E338BA"/>
    <w:rsid w:val="00E33CF9"/>
    <w:rsid w:val="00E340CC"/>
    <w:rsid w:val="00E34A62"/>
    <w:rsid w:val="00E34F94"/>
    <w:rsid w:val="00E35008"/>
    <w:rsid w:val="00E35104"/>
    <w:rsid w:val="00E35868"/>
    <w:rsid w:val="00E35878"/>
    <w:rsid w:val="00E35A18"/>
    <w:rsid w:val="00E35FB6"/>
    <w:rsid w:val="00E373AB"/>
    <w:rsid w:val="00E408AE"/>
    <w:rsid w:val="00E40EA0"/>
    <w:rsid w:val="00E4106A"/>
    <w:rsid w:val="00E42608"/>
    <w:rsid w:val="00E42616"/>
    <w:rsid w:val="00E42830"/>
    <w:rsid w:val="00E43479"/>
    <w:rsid w:val="00E4441D"/>
    <w:rsid w:val="00E455CB"/>
    <w:rsid w:val="00E457F9"/>
    <w:rsid w:val="00E4729D"/>
    <w:rsid w:val="00E47529"/>
    <w:rsid w:val="00E479FB"/>
    <w:rsid w:val="00E47EFD"/>
    <w:rsid w:val="00E50489"/>
    <w:rsid w:val="00E506B0"/>
    <w:rsid w:val="00E50708"/>
    <w:rsid w:val="00E51285"/>
    <w:rsid w:val="00E51717"/>
    <w:rsid w:val="00E51753"/>
    <w:rsid w:val="00E51AD1"/>
    <w:rsid w:val="00E52F00"/>
    <w:rsid w:val="00E54272"/>
    <w:rsid w:val="00E5472C"/>
    <w:rsid w:val="00E55067"/>
    <w:rsid w:val="00E55E42"/>
    <w:rsid w:val="00E56702"/>
    <w:rsid w:val="00E56EA5"/>
    <w:rsid w:val="00E57CFE"/>
    <w:rsid w:val="00E57D31"/>
    <w:rsid w:val="00E60153"/>
    <w:rsid w:val="00E60245"/>
    <w:rsid w:val="00E606F6"/>
    <w:rsid w:val="00E60B81"/>
    <w:rsid w:val="00E61BDF"/>
    <w:rsid w:val="00E61D22"/>
    <w:rsid w:val="00E632EA"/>
    <w:rsid w:val="00E63693"/>
    <w:rsid w:val="00E636E8"/>
    <w:rsid w:val="00E63889"/>
    <w:rsid w:val="00E63E6E"/>
    <w:rsid w:val="00E64355"/>
    <w:rsid w:val="00E65497"/>
    <w:rsid w:val="00E663FE"/>
    <w:rsid w:val="00E66CB1"/>
    <w:rsid w:val="00E66F9E"/>
    <w:rsid w:val="00E673F3"/>
    <w:rsid w:val="00E679D8"/>
    <w:rsid w:val="00E67E2E"/>
    <w:rsid w:val="00E67E41"/>
    <w:rsid w:val="00E70F54"/>
    <w:rsid w:val="00E71BC6"/>
    <w:rsid w:val="00E71DE4"/>
    <w:rsid w:val="00E72BF2"/>
    <w:rsid w:val="00E72CE8"/>
    <w:rsid w:val="00E72E62"/>
    <w:rsid w:val="00E7361E"/>
    <w:rsid w:val="00E74716"/>
    <w:rsid w:val="00E74E35"/>
    <w:rsid w:val="00E75EA1"/>
    <w:rsid w:val="00E77809"/>
    <w:rsid w:val="00E8046B"/>
    <w:rsid w:val="00E80582"/>
    <w:rsid w:val="00E81270"/>
    <w:rsid w:val="00E81618"/>
    <w:rsid w:val="00E816C5"/>
    <w:rsid w:val="00E81739"/>
    <w:rsid w:val="00E822D9"/>
    <w:rsid w:val="00E83365"/>
    <w:rsid w:val="00E83E8A"/>
    <w:rsid w:val="00E8487A"/>
    <w:rsid w:val="00E84DCF"/>
    <w:rsid w:val="00E84EB1"/>
    <w:rsid w:val="00E85E87"/>
    <w:rsid w:val="00E8673A"/>
    <w:rsid w:val="00E87B82"/>
    <w:rsid w:val="00E87F5D"/>
    <w:rsid w:val="00E90257"/>
    <w:rsid w:val="00E90C1C"/>
    <w:rsid w:val="00E914D8"/>
    <w:rsid w:val="00E9232A"/>
    <w:rsid w:val="00E9251F"/>
    <w:rsid w:val="00E92800"/>
    <w:rsid w:val="00E9350E"/>
    <w:rsid w:val="00E93FE5"/>
    <w:rsid w:val="00E94379"/>
    <w:rsid w:val="00E94A52"/>
    <w:rsid w:val="00E96469"/>
    <w:rsid w:val="00E979BC"/>
    <w:rsid w:val="00E97B38"/>
    <w:rsid w:val="00E97C01"/>
    <w:rsid w:val="00EA0F42"/>
    <w:rsid w:val="00EA16C9"/>
    <w:rsid w:val="00EA1A8E"/>
    <w:rsid w:val="00EA1D76"/>
    <w:rsid w:val="00EA238B"/>
    <w:rsid w:val="00EA2699"/>
    <w:rsid w:val="00EA5567"/>
    <w:rsid w:val="00EA61C4"/>
    <w:rsid w:val="00EA7493"/>
    <w:rsid w:val="00EA7815"/>
    <w:rsid w:val="00EB0150"/>
    <w:rsid w:val="00EB0404"/>
    <w:rsid w:val="00EB1FBC"/>
    <w:rsid w:val="00EB2EEC"/>
    <w:rsid w:val="00EB50E0"/>
    <w:rsid w:val="00EB59B6"/>
    <w:rsid w:val="00EB5F6D"/>
    <w:rsid w:val="00EB619E"/>
    <w:rsid w:val="00EB6A2E"/>
    <w:rsid w:val="00EC0A51"/>
    <w:rsid w:val="00EC11DF"/>
    <w:rsid w:val="00EC1AFE"/>
    <w:rsid w:val="00EC1D70"/>
    <w:rsid w:val="00EC1F9D"/>
    <w:rsid w:val="00EC26CF"/>
    <w:rsid w:val="00EC38B9"/>
    <w:rsid w:val="00EC5E73"/>
    <w:rsid w:val="00EC60B3"/>
    <w:rsid w:val="00EC6222"/>
    <w:rsid w:val="00EC6FD5"/>
    <w:rsid w:val="00EC7DD6"/>
    <w:rsid w:val="00ED0178"/>
    <w:rsid w:val="00ED15F0"/>
    <w:rsid w:val="00ED321C"/>
    <w:rsid w:val="00ED32D2"/>
    <w:rsid w:val="00ED4180"/>
    <w:rsid w:val="00ED4757"/>
    <w:rsid w:val="00ED486E"/>
    <w:rsid w:val="00ED487C"/>
    <w:rsid w:val="00ED56E6"/>
    <w:rsid w:val="00ED69F6"/>
    <w:rsid w:val="00ED7409"/>
    <w:rsid w:val="00ED747D"/>
    <w:rsid w:val="00ED7DB4"/>
    <w:rsid w:val="00EE18FC"/>
    <w:rsid w:val="00EE293B"/>
    <w:rsid w:val="00EE3016"/>
    <w:rsid w:val="00EE3365"/>
    <w:rsid w:val="00EE421E"/>
    <w:rsid w:val="00EE42F7"/>
    <w:rsid w:val="00EE46C5"/>
    <w:rsid w:val="00EE718C"/>
    <w:rsid w:val="00EE74C1"/>
    <w:rsid w:val="00EE77EE"/>
    <w:rsid w:val="00EF002F"/>
    <w:rsid w:val="00EF0155"/>
    <w:rsid w:val="00EF11BC"/>
    <w:rsid w:val="00EF307A"/>
    <w:rsid w:val="00EF3351"/>
    <w:rsid w:val="00EF34C2"/>
    <w:rsid w:val="00EF44D1"/>
    <w:rsid w:val="00EF49B5"/>
    <w:rsid w:val="00EF53F8"/>
    <w:rsid w:val="00EF6D70"/>
    <w:rsid w:val="00EF7A24"/>
    <w:rsid w:val="00EF7D2F"/>
    <w:rsid w:val="00F005B0"/>
    <w:rsid w:val="00F007F4"/>
    <w:rsid w:val="00F00C09"/>
    <w:rsid w:val="00F015C1"/>
    <w:rsid w:val="00F01AE2"/>
    <w:rsid w:val="00F02157"/>
    <w:rsid w:val="00F038B6"/>
    <w:rsid w:val="00F03FE0"/>
    <w:rsid w:val="00F05FFE"/>
    <w:rsid w:val="00F07221"/>
    <w:rsid w:val="00F10645"/>
    <w:rsid w:val="00F107BD"/>
    <w:rsid w:val="00F112F7"/>
    <w:rsid w:val="00F1257E"/>
    <w:rsid w:val="00F13278"/>
    <w:rsid w:val="00F13EA2"/>
    <w:rsid w:val="00F14253"/>
    <w:rsid w:val="00F142F0"/>
    <w:rsid w:val="00F14AEF"/>
    <w:rsid w:val="00F14E8E"/>
    <w:rsid w:val="00F153CC"/>
    <w:rsid w:val="00F15C7E"/>
    <w:rsid w:val="00F162BE"/>
    <w:rsid w:val="00F16471"/>
    <w:rsid w:val="00F1722E"/>
    <w:rsid w:val="00F20263"/>
    <w:rsid w:val="00F20769"/>
    <w:rsid w:val="00F20A03"/>
    <w:rsid w:val="00F20F65"/>
    <w:rsid w:val="00F21543"/>
    <w:rsid w:val="00F2222F"/>
    <w:rsid w:val="00F22968"/>
    <w:rsid w:val="00F22AA4"/>
    <w:rsid w:val="00F238FA"/>
    <w:rsid w:val="00F23AE1"/>
    <w:rsid w:val="00F24248"/>
    <w:rsid w:val="00F24BB0"/>
    <w:rsid w:val="00F25311"/>
    <w:rsid w:val="00F26380"/>
    <w:rsid w:val="00F276BB"/>
    <w:rsid w:val="00F27883"/>
    <w:rsid w:val="00F27B58"/>
    <w:rsid w:val="00F30A02"/>
    <w:rsid w:val="00F31798"/>
    <w:rsid w:val="00F337D9"/>
    <w:rsid w:val="00F33B3F"/>
    <w:rsid w:val="00F33ECB"/>
    <w:rsid w:val="00F34049"/>
    <w:rsid w:val="00F348A1"/>
    <w:rsid w:val="00F3499F"/>
    <w:rsid w:val="00F356BE"/>
    <w:rsid w:val="00F35A14"/>
    <w:rsid w:val="00F35B59"/>
    <w:rsid w:val="00F36EE6"/>
    <w:rsid w:val="00F3731C"/>
    <w:rsid w:val="00F37EBE"/>
    <w:rsid w:val="00F4047B"/>
    <w:rsid w:val="00F4053D"/>
    <w:rsid w:val="00F40C83"/>
    <w:rsid w:val="00F411A2"/>
    <w:rsid w:val="00F42310"/>
    <w:rsid w:val="00F4264B"/>
    <w:rsid w:val="00F430B2"/>
    <w:rsid w:val="00F4395C"/>
    <w:rsid w:val="00F43C4B"/>
    <w:rsid w:val="00F43D24"/>
    <w:rsid w:val="00F45C21"/>
    <w:rsid w:val="00F45CAD"/>
    <w:rsid w:val="00F46226"/>
    <w:rsid w:val="00F46CDA"/>
    <w:rsid w:val="00F47214"/>
    <w:rsid w:val="00F47459"/>
    <w:rsid w:val="00F47520"/>
    <w:rsid w:val="00F47775"/>
    <w:rsid w:val="00F47A82"/>
    <w:rsid w:val="00F47D7D"/>
    <w:rsid w:val="00F501DD"/>
    <w:rsid w:val="00F51CFE"/>
    <w:rsid w:val="00F51D59"/>
    <w:rsid w:val="00F51EAA"/>
    <w:rsid w:val="00F51F0D"/>
    <w:rsid w:val="00F52634"/>
    <w:rsid w:val="00F527AD"/>
    <w:rsid w:val="00F53231"/>
    <w:rsid w:val="00F53C9B"/>
    <w:rsid w:val="00F5439D"/>
    <w:rsid w:val="00F5486C"/>
    <w:rsid w:val="00F54FD9"/>
    <w:rsid w:val="00F55BAF"/>
    <w:rsid w:val="00F55DAC"/>
    <w:rsid w:val="00F55ECD"/>
    <w:rsid w:val="00F56C4B"/>
    <w:rsid w:val="00F56D79"/>
    <w:rsid w:val="00F574A7"/>
    <w:rsid w:val="00F57580"/>
    <w:rsid w:val="00F60DEE"/>
    <w:rsid w:val="00F60E00"/>
    <w:rsid w:val="00F61204"/>
    <w:rsid w:val="00F6164F"/>
    <w:rsid w:val="00F61F2C"/>
    <w:rsid w:val="00F620A3"/>
    <w:rsid w:val="00F62AC2"/>
    <w:rsid w:val="00F62C9D"/>
    <w:rsid w:val="00F62F9D"/>
    <w:rsid w:val="00F634DD"/>
    <w:rsid w:val="00F63654"/>
    <w:rsid w:val="00F63735"/>
    <w:rsid w:val="00F63819"/>
    <w:rsid w:val="00F64DE3"/>
    <w:rsid w:val="00F65F3E"/>
    <w:rsid w:val="00F6615B"/>
    <w:rsid w:val="00F662FA"/>
    <w:rsid w:val="00F6684A"/>
    <w:rsid w:val="00F66E3F"/>
    <w:rsid w:val="00F66EBD"/>
    <w:rsid w:val="00F673A4"/>
    <w:rsid w:val="00F70129"/>
    <w:rsid w:val="00F71035"/>
    <w:rsid w:val="00F71743"/>
    <w:rsid w:val="00F71A70"/>
    <w:rsid w:val="00F720FE"/>
    <w:rsid w:val="00F723CE"/>
    <w:rsid w:val="00F723FF"/>
    <w:rsid w:val="00F73725"/>
    <w:rsid w:val="00F74602"/>
    <w:rsid w:val="00F753AA"/>
    <w:rsid w:val="00F76621"/>
    <w:rsid w:val="00F76AD5"/>
    <w:rsid w:val="00F76BD7"/>
    <w:rsid w:val="00F77625"/>
    <w:rsid w:val="00F80896"/>
    <w:rsid w:val="00F80922"/>
    <w:rsid w:val="00F8146B"/>
    <w:rsid w:val="00F81C37"/>
    <w:rsid w:val="00F81CE5"/>
    <w:rsid w:val="00F81D71"/>
    <w:rsid w:val="00F81FC8"/>
    <w:rsid w:val="00F8200B"/>
    <w:rsid w:val="00F8294F"/>
    <w:rsid w:val="00F82F58"/>
    <w:rsid w:val="00F83E19"/>
    <w:rsid w:val="00F8470A"/>
    <w:rsid w:val="00F84B4C"/>
    <w:rsid w:val="00F85B20"/>
    <w:rsid w:val="00F85C3B"/>
    <w:rsid w:val="00F86127"/>
    <w:rsid w:val="00F8673D"/>
    <w:rsid w:val="00F86E70"/>
    <w:rsid w:val="00F905DB"/>
    <w:rsid w:val="00F90AA6"/>
    <w:rsid w:val="00F9159A"/>
    <w:rsid w:val="00F91B38"/>
    <w:rsid w:val="00F9207C"/>
    <w:rsid w:val="00F923F5"/>
    <w:rsid w:val="00F9298C"/>
    <w:rsid w:val="00F93A66"/>
    <w:rsid w:val="00F93C70"/>
    <w:rsid w:val="00F946CE"/>
    <w:rsid w:val="00F94FF5"/>
    <w:rsid w:val="00F956EA"/>
    <w:rsid w:val="00F97844"/>
    <w:rsid w:val="00F97EF6"/>
    <w:rsid w:val="00FA06B5"/>
    <w:rsid w:val="00FA0766"/>
    <w:rsid w:val="00FA0E2B"/>
    <w:rsid w:val="00FA1243"/>
    <w:rsid w:val="00FA1444"/>
    <w:rsid w:val="00FA1CE0"/>
    <w:rsid w:val="00FA2062"/>
    <w:rsid w:val="00FA3636"/>
    <w:rsid w:val="00FA3728"/>
    <w:rsid w:val="00FA3CBF"/>
    <w:rsid w:val="00FA4095"/>
    <w:rsid w:val="00FA5213"/>
    <w:rsid w:val="00FA71F7"/>
    <w:rsid w:val="00FA7224"/>
    <w:rsid w:val="00FA7A88"/>
    <w:rsid w:val="00FB2FB3"/>
    <w:rsid w:val="00FB3306"/>
    <w:rsid w:val="00FB37F6"/>
    <w:rsid w:val="00FB3AF9"/>
    <w:rsid w:val="00FB4C36"/>
    <w:rsid w:val="00FB5593"/>
    <w:rsid w:val="00FB58FC"/>
    <w:rsid w:val="00FB6B58"/>
    <w:rsid w:val="00FB6DA4"/>
    <w:rsid w:val="00FB6FD4"/>
    <w:rsid w:val="00FB747A"/>
    <w:rsid w:val="00FC0872"/>
    <w:rsid w:val="00FC0E39"/>
    <w:rsid w:val="00FC0FFC"/>
    <w:rsid w:val="00FC2271"/>
    <w:rsid w:val="00FC233D"/>
    <w:rsid w:val="00FC2667"/>
    <w:rsid w:val="00FC2B89"/>
    <w:rsid w:val="00FC3024"/>
    <w:rsid w:val="00FC34F8"/>
    <w:rsid w:val="00FC360B"/>
    <w:rsid w:val="00FC3EDE"/>
    <w:rsid w:val="00FC406C"/>
    <w:rsid w:val="00FC4670"/>
    <w:rsid w:val="00FC5A7B"/>
    <w:rsid w:val="00FC5DB4"/>
    <w:rsid w:val="00FC5FC1"/>
    <w:rsid w:val="00FC6178"/>
    <w:rsid w:val="00FC62F5"/>
    <w:rsid w:val="00FC7135"/>
    <w:rsid w:val="00FC766A"/>
    <w:rsid w:val="00FC77B7"/>
    <w:rsid w:val="00FC7C88"/>
    <w:rsid w:val="00FC7DFC"/>
    <w:rsid w:val="00FD037D"/>
    <w:rsid w:val="00FD0627"/>
    <w:rsid w:val="00FD07CD"/>
    <w:rsid w:val="00FD0A18"/>
    <w:rsid w:val="00FD27E4"/>
    <w:rsid w:val="00FD2844"/>
    <w:rsid w:val="00FD3D6B"/>
    <w:rsid w:val="00FD4989"/>
    <w:rsid w:val="00FD5C33"/>
    <w:rsid w:val="00FE037D"/>
    <w:rsid w:val="00FE077C"/>
    <w:rsid w:val="00FE09E4"/>
    <w:rsid w:val="00FE0CFD"/>
    <w:rsid w:val="00FE159E"/>
    <w:rsid w:val="00FE19D4"/>
    <w:rsid w:val="00FE29A4"/>
    <w:rsid w:val="00FE2B7E"/>
    <w:rsid w:val="00FE31EF"/>
    <w:rsid w:val="00FE3AF8"/>
    <w:rsid w:val="00FE40C1"/>
    <w:rsid w:val="00FE4B2A"/>
    <w:rsid w:val="00FE7655"/>
    <w:rsid w:val="00FE78FD"/>
    <w:rsid w:val="00FF0014"/>
    <w:rsid w:val="00FF0119"/>
    <w:rsid w:val="00FF066F"/>
    <w:rsid w:val="00FF0B04"/>
    <w:rsid w:val="00FF1304"/>
    <w:rsid w:val="00FF15A8"/>
    <w:rsid w:val="00FF16A9"/>
    <w:rsid w:val="00FF16B8"/>
    <w:rsid w:val="00FF28B8"/>
    <w:rsid w:val="00FF3AA2"/>
    <w:rsid w:val="00FF45E4"/>
    <w:rsid w:val="00FF530E"/>
    <w:rsid w:val="00FF635B"/>
    <w:rsid w:val="00FF66B3"/>
    <w:rsid w:val="00FF6F03"/>
    <w:rsid w:val="00FF70F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85BA1"/>
  <w15:chartTrackingRefBased/>
  <w15:docId w15:val="{096D6B7A-D148-4712-8D47-741BA964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eastAsia="pl-PL"/>
    </w:rPr>
  </w:style>
  <w:style w:type="paragraph" w:styleId="Nagwek1">
    <w:name w:val="heading 1"/>
    <w:basedOn w:val="Normalny"/>
    <w:next w:val="Normalny"/>
    <w:qFormat/>
    <w:pPr>
      <w:keepNext/>
      <w:spacing w:line="360" w:lineRule="auto"/>
      <w:jc w:val="both"/>
      <w:outlineLvl w:val="0"/>
    </w:pPr>
    <w:rPr>
      <w:rFonts w:ascii="Arial" w:hAnsi="Arial"/>
      <w:b/>
      <w:sz w:val="28"/>
    </w:rPr>
  </w:style>
  <w:style w:type="paragraph" w:styleId="Nagwek2">
    <w:name w:val="heading 2"/>
    <w:aliases w:val="Title 2"/>
    <w:basedOn w:val="Normalny"/>
    <w:next w:val="Normalny"/>
    <w:qFormat/>
    <w:pPr>
      <w:keepNext/>
      <w:spacing w:before="240" w:after="60"/>
      <w:outlineLvl w:val="1"/>
    </w:pPr>
    <w:rPr>
      <w:rFonts w:ascii="Arial" w:hAnsi="Arial"/>
      <w:b/>
      <w:i/>
      <w:spacing w:val="12"/>
      <w:kern w:val="28"/>
    </w:rPr>
  </w:style>
  <w:style w:type="paragraph" w:styleId="Nagwek3">
    <w:name w:val="heading 3"/>
    <w:aliases w:val=" Znak3,zwykły tekst,zwyk³y tekst"/>
    <w:basedOn w:val="Normalny"/>
    <w:next w:val="Normalny"/>
    <w:link w:val="Nagwek3Znak1"/>
    <w:qFormat/>
    <w:pPr>
      <w:keepNext/>
      <w:spacing w:line="360" w:lineRule="auto"/>
      <w:ind w:left="708" w:firstLine="708"/>
      <w:outlineLvl w:val="2"/>
    </w:pPr>
    <w:rPr>
      <w:rFonts w:ascii="Arial" w:hAnsi="Arial"/>
      <w:b/>
      <w:lang w:val="x-none" w:eastAsia="x-none"/>
    </w:rPr>
  </w:style>
  <w:style w:type="paragraph" w:styleId="Nagwek4">
    <w:name w:val="heading 4"/>
    <w:basedOn w:val="Normalny"/>
    <w:next w:val="Normalny"/>
    <w:qFormat/>
    <w:pPr>
      <w:keepNext/>
      <w:jc w:val="both"/>
      <w:outlineLvl w:val="3"/>
    </w:pPr>
    <w:rPr>
      <w:rFonts w:ascii="Arial" w:hAnsi="Arial"/>
      <w:b/>
      <w:color w:val="0000FF"/>
    </w:rPr>
  </w:style>
  <w:style w:type="paragraph" w:styleId="Nagwek5">
    <w:name w:val="heading 5"/>
    <w:basedOn w:val="Normalny"/>
    <w:next w:val="Normalny"/>
    <w:qFormat/>
    <w:pPr>
      <w:keepNext/>
      <w:spacing w:line="360" w:lineRule="auto"/>
      <w:ind w:left="720"/>
      <w:outlineLvl w:val="4"/>
    </w:pPr>
    <w:rPr>
      <w:rFonts w:ascii="Arial" w:hAnsi="Arial"/>
      <w:b/>
      <w:color w:val="008000"/>
      <w:sz w:val="26"/>
      <w:u w:val="single"/>
    </w:rPr>
  </w:style>
  <w:style w:type="paragraph" w:styleId="Nagwek6">
    <w:name w:val="heading 6"/>
    <w:basedOn w:val="Normalny"/>
    <w:next w:val="Normalny"/>
    <w:qFormat/>
    <w:pPr>
      <w:keepNext/>
      <w:spacing w:line="360" w:lineRule="auto"/>
      <w:jc w:val="both"/>
      <w:outlineLvl w:val="5"/>
    </w:pPr>
    <w:rPr>
      <w:rFonts w:ascii="Arial" w:hAnsi="Arial"/>
      <w:sz w:val="26"/>
      <w:u w:val="single"/>
    </w:rPr>
  </w:style>
  <w:style w:type="paragraph" w:styleId="Nagwek7">
    <w:name w:val="heading 7"/>
    <w:basedOn w:val="Normalny"/>
    <w:next w:val="Normalny"/>
    <w:link w:val="Nagwek7Znak"/>
    <w:qFormat/>
    <w:rsid w:val="00F33B3F"/>
    <w:pPr>
      <w:keepNext/>
      <w:outlineLvl w:val="6"/>
    </w:pPr>
    <w:rPr>
      <w:rFonts w:ascii="Arial" w:hAnsi="Arial"/>
      <w:b/>
      <w:color w:val="FF0000"/>
      <w:sz w:val="20"/>
      <w:szCs w:val="20"/>
      <w:lang w:val="x-none" w:eastAsia="x-none"/>
    </w:rPr>
  </w:style>
  <w:style w:type="paragraph" w:styleId="Nagwek8">
    <w:name w:val="heading 8"/>
    <w:basedOn w:val="Normalny"/>
    <w:next w:val="Normalny"/>
    <w:link w:val="Nagwek8Znak"/>
    <w:qFormat/>
    <w:rsid w:val="00F33B3F"/>
    <w:pPr>
      <w:keepNext/>
      <w:jc w:val="center"/>
      <w:outlineLvl w:val="7"/>
    </w:pPr>
    <w:rPr>
      <w:b/>
      <w:sz w:val="44"/>
      <w:szCs w:val="20"/>
      <w:lang w:val="x-none" w:eastAsia="x-none"/>
    </w:rPr>
  </w:style>
  <w:style w:type="paragraph" w:styleId="Nagwek9">
    <w:name w:val="heading 9"/>
    <w:basedOn w:val="Normalny"/>
    <w:next w:val="Normalny"/>
    <w:link w:val="Nagwek9Znak"/>
    <w:qFormat/>
    <w:rsid w:val="00F33B3F"/>
    <w:pPr>
      <w:keepNext/>
      <w:outlineLvl w:val="8"/>
    </w:pPr>
    <w:rPr>
      <w:rFonts w:ascii="Arial" w:hAnsi="Arial"/>
      <w:b/>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aliases w:val="Normalny (Web) Znak1 Znak,Tekst przypisu końcowego Znak Znak Znak,Normalny (Web) Znak1 Znak Znak Znak,Tekst przypisu końcowego Znak Znak Znak Znak Znak,Normalny (Web) Znak1 Znak Znak Znak Znak Znak"/>
    <w:basedOn w:val="Normalny"/>
    <w:uiPriority w:val="99"/>
    <w:pPr>
      <w:spacing w:before="100" w:beforeAutospacing="1" w:after="100" w:afterAutospacing="1"/>
    </w:pPr>
  </w:style>
  <w:style w:type="paragraph" w:customStyle="1" w:styleId="western">
    <w:name w:val="western"/>
    <w:basedOn w:val="Normalny"/>
    <w:pPr>
      <w:spacing w:before="100" w:beforeAutospacing="1" w:after="100" w:afterAutospacing="1"/>
    </w:pPr>
  </w:style>
  <w:style w:type="character" w:styleId="Hipercze">
    <w:name w:val="Hyperlink"/>
    <w:rPr>
      <w:color w:val="0000FF"/>
      <w:u w:val="single"/>
    </w:rPr>
  </w:style>
  <w:style w:type="paragraph" w:styleId="Tekstpodstawowy">
    <w:name w:val="Body Text"/>
    <w:aliases w:val="a2"/>
    <w:basedOn w:val="Normalny"/>
    <w:pPr>
      <w:spacing w:line="360" w:lineRule="auto"/>
      <w:jc w:val="both"/>
    </w:pPr>
  </w:style>
  <w:style w:type="paragraph" w:styleId="Tekstpodstawowy3">
    <w:name w:val="Body Text 3"/>
    <w:basedOn w:val="Normalny"/>
    <w:pPr>
      <w:spacing w:line="360" w:lineRule="auto"/>
      <w:jc w:val="both"/>
    </w:pPr>
    <w:rPr>
      <w:rFonts w:ascii="Arial" w:hAnsi="Arial"/>
      <w:spacing w:val="12"/>
      <w:kern w:val="28"/>
    </w:rPr>
  </w:style>
  <w:style w:type="paragraph" w:styleId="Tekstpodstawowywcity">
    <w:name w:val="Body Text Indent"/>
    <w:basedOn w:val="Normalny"/>
    <w:link w:val="TekstpodstawowywcityZnak"/>
    <w:pPr>
      <w:spacing w:line="360" w:lineRule="auto"/>
      <w:ind w:firstLine="540"/>
      <w:jc w:val="both"/>
    </w:pPr>
    <w:rPr>
      <w:rFonts w:ascii="Arial" w:hAnsi="Arial"/>
      <w:lang w:val="x-none" w:eastAsia="x-none"/>
    </w:rPr>
  </w:style>
  <w:style w:type="paragraph" w:styleId="Tekstpodstawowy2">
    <w:name w:val="Body Text 2"/>
    <w:basedOn w:val="Normalny"/>
    <w:link w:val="Tekstpodstawowy2Znak1"/>
    <w:pPr>
      <w:spacing w:line="360" w:lineRule="auto"/>
      <w:jc w:val="both"/>
    </w:pPr>
    <w:rPr>
      <w:sz w:val="26"/>
      <w:lang w:val="x-none" w:eastAsia="x-none"/>
    </w:rPr>
  </w:style>
  <w:style w:type="character" w:customStyle="1" w:styleId="Tekstpodstawowy2Znak1">
    <w:name w:val="Tekst podstawowy 2 Znak1"/>
    <w:link w:val="Tekstpodstawowy2"/>
    <w:rsid w:val="00ED486E"/>
    <w:rPr>
      <w:sz w:val="26"/>
      <w:szCs w:val="24"/>
    </w:rPr>
  </w:style>
  <w:style w:type="paragraph" w:styleId="Legenda">
    <w:name w:val="caption"/>
    <w:aliases w:val="Legenda Znak,Podpis pod rysunkiem,Nagłówek Tabeli,Nag3ówek Tabeli,Podpis pod obiektem rys,Legenda Znak Znak Znak,Legenda Znak Znak,Legenda Znak Znak Znak Znak,Legenda Znak Znak Znak Znak Znak Znak"/>
    <w:basedOn w:val="Normalny"/>
    <w:next w:val="Normalny"/>
    <w:qFormat/>
    <w:pPr>
      <w:pBdr>
        <w:top w:val="double" w:sz="6" w:space="1" w:color="auto"/>
        <w:bottom w:val="double" w:sz="6" w:space="1" w:color="auto"/>
      </w:pBdr>
      <w:jc w:val="both"/>
    </w:pPr>
    <w:rPr>
      <w:rFonts w:ascii="Arial" w:hAnsi="Arial"/>
      <w:b/>
      <w:color w:val="800000"/>
      <w:spacing w:val="8"/>
      <w:sz w:val="28"/>
    </w:rPr>
  </w:style>
  <w:style w:type="paragraph" w:styleId="Spistreci1">
    <w:name w:val="toc 1"/>
    <w:aliases w:val="GEOTEKO"/>
    <w:basedOn w:val="Normalny"/>
    <w:next w:val="Normalny"/>
    <w:autoRedefine/>
    <w:uiPriority w:val="39"/>
    <w:rsid w:val="00295A82"/>
    <w:pPr>
      <w:spacing w:before="120" w:after="120"/>
    </w:pPr>
    <w:rPr>
      <w:rFonts w:ascii="Arial" w:hAnsi="Arial"/>
      <w:b/>
      <w:bCs/>
      <w:caps/>
      <w:sz w:val="20"/>
      <w:szCs w:val="20"/>
    </w:rPr>
  </w:style>
  <w:style w:type="paragraph" w:styleId="Spistreci2">
    <w:name w:val="toc 2"/>
    <w:basedOn w:val="Normalny"/>
    <w:next w:val="Normalny"/>
    <w:autoRedefine/>
    <w:uiPriority w:val="39"/>
    <w:pPr>
      <w:ind w:left="240"/>
    </w:pPr>
    <w:rPr>
      <w:rFonts w:ascii="Calibri" w:hAnsi="Calibri"/>
      <w:smallCaps/>
      <w:sz w:val="20"/>
      <w:szCs w:val="20"/>
    </w:rPr>
  </w:style>
  <w:style w:type="paragraph" w:styleId="Tekstpodstawowywcity2">
    <w:name w:val="Body Text Indent 2"/>
    <w:basedOn w:val="Normalny"/>
    <w:link w:val="Tekstpodstawowywcity2Znak1"/>
    <w:pPr>
      <w:spacing w:line="360" w:lineRule="auto"/>
      <w:ind w:firstLine="708"/>
      <w:jc w:val="both"/>
    </w:pPr>
    <w:rPr>
      <w:rFonts w:ascii="Arial" w:hAnsi="Arial"/>
      <w:sz w:val="26"/>
      <w:lang w:val="x-none" w:eastAsia="x-none"/>
    </w:rPr>
  </w:style>
  <w:style w:type="character" w:customStyle="1" w:styleId="Tekstpodstawowywcity2Znak1">
    <w:name w:val="Tekst podstawowy wcięty 2 Znak1"/>
    <w:link w:val="Tekstpodstawowywcity2"/>
    <w:rsid w:val="00F71035"/>
    <w:rPr>
      <w:rFonts w:ascii="Arial" w:hAnsi="Arial"/>
      <w:sz w:val="26"/>
      <w:szCs w:val="24"/>
    </w:rPr>
  </w:style>
  <w:style w:type="paragraph" w:styleId="Tekstpodstawowywcity3">
    <w:name w:val="Body Text Indent 3"/>
    <w:basedOn w:val="Normalny"/>
    <w:pPr>
      <w:spacing w:line="360" w:lineRule="auto"/>
      <w:ind w:firstLine="709"/>
      <w:jc w:val="both"/>
    </w:pPr>
    <w:rPr>
      <w:rFonts w:ascii="Arial" w:hAnsi="Arial"/>
      <w:sz w:val="26"/>
    </w:rPr>
  </w:style>
  <w:style w:type="paragraph" w:styleId="Nagwek">
    <w:name w:val="header"/>
    <w:basedOn w:val="Normalny"/>
    <w:uiPriority w:val="99"/>
    <w:pPr>
      <w:tabs>
        <w:tab w:val="center" w:pos="4536"/>
        <w:tab w:val="right" w:pos="9072"/>
      </w:tabs>
    </w:pPr>
  </w:style>
  <w:style w:type="character" w:styleId="Numerstrony">
    <w:name w:val="page number"/>
    <w:basedOn w:val="Domylnaczcionkaakapitu"/>
  </w:style>
  <w:style w:type="paragraph" w:styleId="Stopka">
    <w:name w:val="footer"/>
    <w:basedOn w:val="Normalny"/>
    <w:uiPriority w:val="99"/>
    <w:pPr>
      <w:tabs>
        <w:tab w:val="center" w:pos="4536"/>
        <w:tab w:val="right" w:pos="9072"/>
      </w:tabs>
    </w:pPr>
  </w:style>
  <w:style w:type="paragraph" w:styleId="Spistreci8">
    <w:name w:val="toc 8"/>
    <w:basedOn w:val="Normalny"/>
    <w:next w:val="Normalny"/>
    <w:autoRedefine/>
    <w:pPr>
      <w:ind w:left="1680"/>
    </w:pPr>
    <w:rPr>
      <w:rFonts w:ascii="Calibri" w:hAnsi="Calibri"/>
      <w:sz w:val="18"/>
      <w:szCs w:val="18"/>
    </w:rPr>
  </w:style>
  <w:style w:type="paragraph" w:styleId="Zwykytekst">
    <w:name w:val="Plain Text"/>
    <w:basedOn w:val="Normalny"/>
    <w:rPr>
      <w:rFonts w:ascii="Courier New" w:hAnsi="Courier New"/>
      <w:sz w:val="20"/>
    </w:rPr>
  </w:style>
  <w:style w:type="paragraph" w:styleId="Spistreci3">
    <w:name w:val="toc 3"/>
    <w:basedOn w:val="Normalny"/>
    <w:next w:val="Normalny"/>
    <w:autoRedefine/>
    <w:pPr>
      <w:ind w:left="480"/>
    </w:pPr>
    <w:rPr>
      <w:rFonts w:ascii="Calibri" w:hAnsi="Calibri"/>
      <w:i/>
      <w:iCs/>
      <w:sz w:val="20"/>
      <w:szCs w:val="20"/>
    </w:rPr>
  </w:style>
  <w:style w:type="paragraph" w:styleId="Tekstprzypisudolnego">
    <w:name w:val="footnote text"/>
    <w:basedOn w:val="Normalny"/>
    <w:semiHidden/>
    <w:rPr>
      <w:sz w:val="20"/>
      <w:szCs w:val="20"/>
    </w:rPr>
  </w:style>
  <w:style w:type="character" w:customStyle="1" w:styleId="TekstprzypisudolnegoZnak">
    <w:name w:val="Tekst przypisu dolnego Znak"/>
    <w:basedOn w:val="Domylnaczcionkaakapitu"/>
  </w:style>
  <w:style w:type="character" w:styleId="Odwoanieprzypisudolnego">
    <w:name w:val="footnote reference"/>
    <w:rPr>
      <w:vertAlign w:val="superscript"/>
    </w:rPr>
  </w:style>
  <w:style w:type="paragraph" w:styleId="Akapitzlist">
    <w:name w:val="List Paragraph"/>
    <w:basedOn w:val="Normalny"/>
    <w:uiPriority w:val="34"/>
    <w:qFormat/>
    <w:pPr>
      <w:spacing w:after="200" w:line="276" w:lineRule="auto"/>
      <w:ind w:left="720"/>
      <w:contextualSpacing/>
    </w:pPr>
    <w:rPr>
      <w:rFonts w:ascii="Calibri" w:hAnsi="Calibri"/>
      <w:sz w:val="22"/>
      <w:szCs w:val="22"/>
    </w:rPr>
  </w:style>
  <w:style w:type="character" w:customStyle="1" w:styleId="TekstpodstawowyZnak">
    <w:name w:val="Tekst podstawowy Znak"/>
    <w:aliases w:val="a2 Znak"/>
    <w:rPr>
      <w:sz w:val="24"/>
      <w:szCs w:val="24"/>
    </w:rPr>
  </w:style>
  <w:style w:type="character" w:styleId="Odwoaniedokomentarza">
    <w:name w:val="annotation reference"/>
    <w:unhideWhenUsed/>
    <w:rPr>
      <w:sz w:val="16"/>
      <w:szCs w:val="16"/>
    </w:rPr>
  </w:style>
  <w:style w:type="paragraph" w:styleId="Tekstkomentarza">
    <w:name w:val="annotation text"/>
    <w:basedOn w:val="Normalny"/>
    <w:link w:val="TekstkomentarzaZnak1"/>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unhideWhenUsed/>
    <w:rPr>
      <w:b/>
      <w:bCs/>
    </w:rPr>
  </w:style>
  <w:style w:type="character" w:customStyle="1" w:styleId="TematkomentarzaZnak">
    <w:name w:val="Temat komentarza Znak"/>
    <w:rPr>
      <w:b/>
      <w:bCs/>
    </w:rPr>
  </w:style>
  <w:style w:type="paragraph" w:styleId="Tekstdymka">
    <w:name w:val="Balloon Text"/>
    <w:basedOn w:val="Normalny"/>
    <w:unhideWhenUsed/>
    <w:rPr>
      <w:rFonts w:ascii="Tahoma" w:hAnsi="Tahoma" w:cs="Tahoma"/>
      <w:sz w:val="16"/>
      <w:szCs w:val="16"/>
    </w:rPr>
  </w:style>
  <w:style w:type="character" w:customStyle="1" w:styleId="TekstdymkaZnak">
    <w:name w:val="Tekst dymka Znak"/>
    <w:rPr>
      <w:rFonts w:ascii="Tahoma" w:hAnsi="Tahoma" w:cs="Tahoma"/>
      <w:sz w:val="16"/>
      <w:szCs w:val="16"/>
    </w:rPr>
  </w:style>
  <w:style w:type="character" w:customStyle="1" w:styleId="NagwekZnak">
    <w:name w:val="Nagłówek Znak"/>
    <w:uiPriority w:val="99"/>
    <w:rPr>
      <w:sz w:val="24"/>
      <w:szCs w:val="24"/>
    </w:rPr>
  </w:style>
  <w:style w:type="character" w:customStyle="1" w:styleId="StopkaZnak">
    <w:name w:val="Stopka Znak"/>
    <w:rPr>
      <w:sz w:val="24"/>
      <w:szCs w:val="24"/>
    </w:rPr>
  </w:style>
  <w:style w:type="paragraph" w:styleId="Tekstprzypisukocowego">
    <w:name w:val="endnote text"/>
    <w:basedOn w:val="Normalny"/>
    <w:link w:val="TekstprzypisukocowegoZnak"/>
    <w:semiHidden/>
    <w:unhideWhenUsed/>
    <w:rsid w:val="00061E3E"/>
    <w:rPr>
      <w:sz w:val="20"/>
      <w:szCs w:val="20"/>
    </w:rPr>
  </w:style>
  <w:style w:type="character" w:customStyle="1" w:styleId="TekstprzypisukocowegoZnak">
    <w:name w:val="Tekst przypisu końcowego Znak"/>
    <w:basedOn w:val="Domylnaczcionkaakapitu"/>
    <w:link w:val="Tekstprzypisukocowego"/>
    <w:semiHidden/>
    <w:rsid w:val="00061E3E"/>
  </w:style>
  <w:style w:type="character" w:styleId="Odwoanieprzypisukocowego">
    <w:name w:val="endnote reference"/>
    <w:semiHidden/>
    <w:unhideWhenUsed/>
    <w:rsid w:val="00061E3E"/>
    <w:rPr>
      <w:vertAlign w:val="superscript"/>
    </w:rPr>
  </w:style>
  <w:style w:type="paragraph" w:styleId="Spistreci4">
    <w:name w:val="toc 4"/>
    <w:basedOn w:val="Normalny"/>
    <w:next w:val="Normalny"/>
    <w:autoRedefine/>
    <w:unhideWhenUsed/>
    <w:rsid w:val="00295A82"/>
    <w:pPr>
      <w:ind w:left="720"/>
    </w:pPr>
    <w:rPr>
      <w:rFonts w:ascii="Calibri" w:hAnsi="Calibri"/>
      <w:sz w:val="18"/>
      <w:szCs w:val="18"/>
    </w:rPr>
  </w:style>
  <w:style w:type="paragraph" w:styleId="Spistreci5">
    <w:name w:val="toc 5"/>
    <w:basedOn w:val="Normalny"/>
    <w:next w:val="Normalny"/>
    <w:autoRedefine/>
    <w:unhideWhenUsed/>
    <w:rsid w:val="00295A82"/>
    <w:pPr>
      <w:ind w:left="960"/>
    </w:pPr>
    <w:rPr>
      <w:rFonts w:ascii="Calibri" w:hAnsi="Calibri"/>
      <w:sz w:val="18"/>
      <w:szCs w:val="18"/>
    </w:rPr>
  </w:style>
  <w:style w:type="paragraph" w:styleId="Spistreci6">
    <w:name w:val="toc 6"/>
    <w:basedOn w:val="Normalny"/>
    <w:next w:val="Normalny"/>
    <w:autoRedefine/>
    <w:unhideWhenUsed/>
    <w:rsid w:val="00295A82"/>
    <w:pPr>
      <w:ind w:left="1200"/>
    </w:pPr>
    <w:rPr>
      <w:rFonts w:ascii="Calibri" w:hAnsi="Calibri"/>
      <w:sz w:val="18"/>
      <w:szCs w:val="18"/>
    </w:rPr>
  </w:style>
  <w:style w:type="paragraph" w:styleId="Spistreci7">
    <w:name w:val="toc 7"/>
    <w:basedOn w:val="Normalny"/>
    <w:next w:val="Normalny"/>
    <w:autoRedefine/>
    <w:unhideWhenUsed/>
    <w:rsid w:val="00295A82"/>
    <w:pPr>
      <w:ind w:left="1440"/>
    </w:pPr>
    <w:rPr>
      <w:rFonts w:ascii="Calibri" w:hAnsi="Calibri"/>
      <w:sz w:val="18"/>
      <w:szCs w:val="18"/>
    </w:rPr>
  </w:style>
  <w:style w:type="paragraph" w:styleId="Spistreci9">
    <w:name w:val="toc 9"/>
    <w:basedOn w:val="Normalny"/>
    <w:next w:val="Normalny"/>
    <w:autoRedefine/>
    <w:unhideWhenUsed/>
    <w:rsid w:val="00295A82"/>
    <w:pPr>
      <w:ind w:left="1920"/>
    </w:pPr>
    <w:rPr>
      <w:rFonts w:ascii="Calibri" w:hAnsi="Calibri"/>
      <w:sz w:val="18"/>
      <w:szCs w:val="18"/>
    </w:rPr>
  </w:style>
  <w:style w:type="paragraph" w:customStyle="1" w:styleId="Styl">
    <w:name w:val="Styl"/>
    <w:rsid w:val="00561CD8"/>
    <w:pPr>
      <w:widowControl w:val="0"/>
      <w:autoSpaceDE w:val="0"/>
      <w:autoSpaceDN w:val="0"/>
      <w:adjustRightInd w:val="0"/>
    </w:pPr>
    <w:rPr>
      <w:rFonts w:ascii="Arial" w:eastAsia="MS Mincho" w:hAnsi="Arial" w:cs="Arial"/>
      <w:sz w:val="24"/>
      <w:szCs w:val="24"/>
    </w:rPr>
  </w:style>
  <w:style w:type="paragraph" w:customStyle="1" w:styleId="Plandokumentu">
    <w:name w:val="Plan dokumentu"/>
    <w:basedOn w:val="Normalny"/>
    <w:link w:val="PlandokumentuZnak"/>
    <w:unhideWhenUsed/>
    <w:rsid w:val="00AD6BD5"/>
    <w:rPr>
      <w:rFonts w:ascii="Tahoma" w:hAnsi="Tahoma"/>
      <w:sz w:val="16"/>
      <w:szCs w:val="16"/>
    </w:rPr>
  </w:style>
  <w:style w:type="character" w:customStyle="1" w:styleId="PlandokumentuZnak">
    <w:name w:val="Plan dokumentu Znak"/>
    <w:link w:val="Plandokumentu"/>
    <w:rsid w:val="00AD6BD5"/>
    <w:rPr>
      <w:rFonts w:ascii="Tahoma" w:hAnsi="Tahoma" w:cs="Tahoma"/>
      <w:sz w:val="16"/>
      <w:szCs w:val="16"/>
      <w:lang w:val="pl-PL" w:eastAsia="pl-PL"/>
    </w:rPr>
  </w:style>
  <w:style w:type="paragraph" w:styleId="Tytu">
    <w:name w:val="Title"/>
    <w:basedOn w:val="Normalny"/>
    <w:next w:val="Podtytu"/>
    <w:link w:val="TytuZnak1"/>
    <w:qFormat/>
    <w:rsid w:val="00816345"/>
    <w:pPr>
      <w:suppressAutoHyphens/>
      <w:ind w:left="397"/>
      <w:jc w:val="center"/>
    </w:pPr>
    <w:rPr>
      <w:sz w:val="32"/>
      <w:szCs w:val="20"/>
      <w:lang w:val="x-none" w:eastAsia="ar-SA"/>
    </w:rPr>
  </w:style>
  <w:style w:type="paragraph" w:styleId="Podtytu">
    <w:name w:val="Subtitle"/>
    <w:basedOn w:val="Normalny"/>
    <w:next w:val="Tekstpodstawowy"/>
    <w:link w:val="PodtytuZnak1"/>
    <w:qFormat/>
    <w:rsid w:val="00816345"/>
    <w:pPr>
      <w:suppressAutoHyphens/>
      <w:jc w:val="center"/>
    </w:pPr>
    <w:rPr>
      <w:sz w:val="28"/>
      <w:szCs w:val="20"/>
      <w:lang w:val="x-none" w:eastAsia="ar-SA"/>
    </w:rPr>
  </w:style>
  <w:style w:type="character" w:customStyle="1" w:styleId="PodtytuZnak1">
    <w:name w:val="Podtytuł Znak1"/>
    <w:link w:val="Podtytu"/>
    <w:rsid w:val="00816345"/>
    <w:rPr>
      <w:sz w:val="28"/>
      <w:lang w:eastAsia="ar-SA"/>
    </w:rPr>
  </w:style>
  <w:style w:type="character" w:customStyle="1" w:styleId="TytuZnak1">
    <w:name w:val="Tytuł Znak1"/>
    <w:link w:val="Tytu"/>
    <w:rsid w:val="00816345"/>
    <w:rPr>
      <w:sz w:val="32"/>
      <w:lang w:eastAsia="ar-SA"/>
    </w:rPr>
  </w:style>
  <w:style w:type="paragraph" w:customStyle="1" w:styleId="Tekstpodstawowywcity21">
    <w:name w:val="Tekst podstawowy wcięty 21"/>
    <w:basedOn w:val="Normalny"/>
    <w:rsid w:val="00816345"/>
    <w:pPr>
      <w:suppressAutoHyphens/>
      <w:ind w:firstLine="284"/>
      <w:jc w:val="both"/>
    </w:pPr>
    <w:rPr>
      <w:sz w:val="22"/>
      <w:szCs w:val="20"/>
      <w:lang w:eastAsia="ar-SA"/>
    </w:rPr>
  </w:style>
  <w:style w:type="paragraph" w:customStyle="1" w:styleId="Tytu1">
    <w:name w:val="Tytuł1"/>
    <w:basedOn w:val="Normalny"/>
    <w:rsid w:val="00C53C04"/>
    <w:pPr>
      <w:ind w:left="-567" w:right="-567"/>
      <w:jc w:val="center"/>
    </w:pPr>
    <w:rPr>
      <w:rFonts w:ascii="Arial" w:hAnsi="Arial"/>
      <w:b/>
      <w:sz w:val="36"/>
    </w:rPr>
  </w:style>
  <w:style w:type="character" w:customStyle="1" w:styleId="biggertext3">
    <w:name w:val="biggertext3"/>
    <w:rsid w:val="00D200B5"/>
    <w:rPr>
      <w:sz w:val="28"/>
      <w:szCs w:val="28"/>
    </w:rPr>
  </w:style>
  <w:style w:type="table" w:styleId="Tabela-Siatka">
    <w:name w:val="Table Grid"/>
    <w:basedOn w:val="Standardowy"/>
    <w:uiPriority w:val="59"/>
    <w:rsid w:val="00F276B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rsid w:val="00487C7B"/>
    <w:rPr>
      <w:sz w:val="32"/>
      <w:lang w:eastAsia="ar-SA"/>
    </w:rPr>
  </w:style>
  <w:style w:type="character" w:customStyle="1" w:styleId="PodtytuZnak">
    <w:name w:val="Podtytuł Znak"/>
    <w:rsid w:val="00487C7B"/>
    <w:rPr>
      <w:sz w:val="28"/>
      <w:lang w:eastAsia="ar-SA"/>
    </w:rPr>
  </w:style>
  <w:style w:type="character" w:customStyle="1" w:styleId="Tekstpodstawowywcity2Znak">
    <w:name w:val="Tekst podstawowy wcięty 2 Znak"/>
    <w:rsid w:val="00487C7B"/>
    <w:rPr>
      <w:rFonts w:ascii="Arial" w:hAnsi="Arial"/>
      <w:sz w:val="26"/>
      <w:szCs w:val="24"/>
    </w:rPr>
  </w:style>
  <w:style w:type="character" w:customStyle="1" w:styleId="Tekstpodstawowy2Znak">
    <w:name w:val="Tekst podstawowy 2 Znak"/>
    <w:rsid w:val="00487C7B"/>
    <w:rPr>
      <w:sz w:val="26"/>
      <w:szCs w:val="24"/>
    </w:rPr>
  </w:style>
  <w:style w:type="character" w:customStyle="1" w:styleId="TekstpodstawowywcityZnak">
    <w:name w:val="Tekst podstawowy wcięty Znak"/>
    <w:link w:val="Tekstpodstawowywcity"/>
    <w:rsid w:val="004C3D3E"/>
    <w:rPr>
      <w:rFonts w:ascii="Arial" w:hAnsi="Arial"/>
      <w:sz w:val="24"/>
      <w:szCs w:val="24"/>
    </w:rPr>
  </w:style>
  <w:style w:type="paragraph" w:customStyle="1" w:styleId="Default">
    <w:name w:val="Default"/>
    <w:rsid w:val="000732C3"/>
    <w:pPr>
      <w:autoSpaceDE w:val="0"/>
      <w:autoSpaceDN w:val="0"/>
      <w:adjustRightInd w:val="0"/>
    </w:pPr>
    <w:rPr>
      <w:rFonts w:ascii="Arial" w:hAnsi="Arial" w:cs="Arial"/>
      <w:color w:val="000000"/>
      <w:sz w:val="24"/>
      <w:szCs w:val="24"/>
      <w:lang w:eastAsia="pl-PL"/>
    </w:rPr>
  </w:style>
  <w:style w:type="character" w:customStyle="1" w:styleId="highlight">
    <w:name w:val="highlight"/>
    <w:basedOn w:val="Domylnaczcionkaakapitu"/>
    <w:rsid w:val="00114AFF"/>
  </w:style>
  <w:style w:type="paragraph" w:styleId="Listanumerowana2">
    <w:name w:val="List Number 2"/>
    <w:basedOn w:val="Normalny"/>
    <w:rsid w:val="00065B47"/>
    <w:pPr>
      <w:ind w:left="360" w:hanging="360"/>
    </w:pPr>
    <w:rPr>
      <w:szCs w:val="20"/>
      <w:lang w:eastAsia="en-US"/>
    </w:rPr>
  </w:style>
  <w:style w:type="paragraph" w:customStyle="1" w:styleId="spisrm">
    <w:name w:val="spisrm"/>
    <w:basedOn w:val="Listanumerowana2"/>
    <w:rsid w:val="00065B47"/>
    <w:rPr>
      <w:b/>
      <w:bCs/>
      <w:caps/>
    </w:rPr>
  </w:style>
  <w:style w:type="character" w:customStyle="1" w:styleId="h2">
    <w:name w:val="h2"/>
    <w:basedOn w:val="Domylnaczcionkaakapitu"/>
    <w:rsid w:val="00514EC1"/>
  </w:style>
  <w:style w:type="paragraph" w:customStyle="1" w:styleId="tabela-srodek">
    <w:name w:val="tabela-srodek"/>
    <w:basedOn w:val="Normalny"/>
    <w:link w:val="tabela-srodekZnak"/>
    <w:qFormat/>
    <w:rsid w:val="0009591F"/>
    <w:pPr>
      <w:tabs>
        <w:tab w:val="num" w:pos="426"/>
      </w:tabs>
      <w:jc w:val="center"/>
    </w:pPr>
    <w:rPr>
      <w:snapToGrid w:val="0"/>
      <w:color w:val="000000"/>
      <w:sz w:val="20"/>
      <w:szCs w:val="20"/>
      <w:lang w:val="x-none" w:eastAsia="x-none"/>
    </w:rPr>
  </w:style>
  <w:style w:type="character" w:customStyle="1" w:styleId="tabela-srodekZnak">
    <w:name w:val="tabela-srodek Znak"/>
    <w:link w:val="tabela-srodek"/>
    <w:rsid w:val="0009591F"/>
    <w:rPr>
      <w:rFonts w:cs="Arial"/>
      <w:snapToGrid w:val="0"/>
      <w:color w:val="000000"/>
    </w:rPr>
  </w:style>
  <w:style w:type="character" w:customStyle="1" w:styleId="Nagwek7Znak">
    <w:name w:val="Nagłówek 7 Znak"/>
    <w:link w:val="Nagwek7"/>
    <w:rsid w:val="00F33B3F"/>
    <w:rPr>
      <w:rFonts w:ascii="Arial" w:hAnsi="Arial"/>
      <w:b/>
      <w:color w:val="FF0000"/>
    </w:rPr>
  </w:style>
  <w:style w:type="character" w:customStyle="1" w:styleId="Nagwek8Znak">
    <w:name w:val="Nagłówek 8 Znak"/>
    <w:link w:val="Nagwek8"/>
    <w:rsid w:val="00F33B3F"/>
    <w:rPr>
      <w:b/>
      <w:sz w:val="44"/>
    </w:rPr>
  </w:style>
  <w:style w:type="character" w:customStyle="1" w:styleId="Nagwek9Znak">
    <w:name w:val="Nagłówek 9 Znak"/>
    <w:link w:val="Nagwek9"/>
    <w:rsid w:val="00F33B3F"/>
    <w:rPr>
      <w:rFonts w:ascii="Arial" w:hAnsi="Arial"/>
      <w:b/>
    </w:rPr>
  </w:style>
  <w:style w:type="character" w:styleId="Pogrubienie">
    <w:name w:val="Strong"/>
    <w:qFormat/>
    <w:rsid w:val="00F33B3F"/>
    <w:rPr>
      <w:b/>
    </w:rPr>
  </w:style>
  <w:style w:type="paragraph" w:customStyle="1" w:styleId="Tekstpodstawowy1">
    <w:name w:val="Tekst podstawowy1"/>
    <w:rsid w:val="00F33B3F"/>
    <w:rPr>
      <w:rFonts w:ascii="Arial" w:hAnsi="Arial"/>
      <w:color w:val="000000"/>
      <w:sz w:val="24"/>
      <w:lang w:val="en-US" w:eastAsia="pl-PL"/>
    </w:rPr>
  </w:style>
  <w:style w:type="paragraph" w:customStyle="1" w:styleId="Tekst">
    <w:name w:val="Tekst"/>
    <w:basedOn w:val="Normalny"/>
    <w:rsid w:val="00F33B3F"/>
    <w:pPr>
      <w:spacing w:before="60" w:line="360" w:lineRule="auto"/>
      <w:ind w:firstLine="851"/>
      <w:jc w:val="both"/>
    </w:pPr>
    <w:rPr>
      <w:rFonts w:ascii="Arial" w:hAnsi="Arial"/>
      <w:sz w:val="20"/>
      <w:szCs w:val="20"/>
    </w:rPr>
  </w:style>
  <w:style w:type="paragraph" w:customStyle="1" w:styleId="ListaI">
    <w:name w:val="Lista_I"/>
    <w:basedOn w:val="Normalny"/>
    <w:rsid w:val="00F33B3F"/>
    <w:pPr>
      <w:tabs>
        <w:tab w:val="num" w:pos="360"/>
      </w:tabs>
      <w:spacing w:line="360" w:lineRule="auto"/>
      <w:ind w:left="360" w:hanging="360"/>
      <w:jc w:val="both"/>
    </w:pPr>
    <w:rPr>
      <w:rFonts w:ascii="Arial" w:hAnsi="Arial"/>
      <w:sz w:val="20"/>
      <w:szCs w:val="20"/>
    </w:rPr>
  </w:style>
  <w:style w:type="paragraph" w:customStyle="1" w:styleId="Listaa">
    <w:name w:val="Lista_a)"/>
    <w:basedOn w:val="Normalny"/>
    <w:rsid w:val="00F33B3F"/>
    <w:pPr>
      <w:keepNext/>
      <w:tabs>
        <w:tab w:val="num" w:pos="360"/>
        <w:tab w:val="left" w:pos="1134"/>
      </w:tabs>
      <w:spacing w:before="60" w:line="360" w:lineRule="auto"/>
      <w:ind w:left="360" w:hanging="360"/>
    </w:pPr>
    <w:rPr>
      <w:rFonts w:ascii="Arial" w:hAnsi="Arial"/>
      <w:sz w:val="20"/>
      <w:szCs w:val="20"/>
      <w:u w:val="single"/>
    </w:rPr>
  </w:style>
  <w:style w:type="paragraph" w:customStyle="1" w:styleId="Rysunki">
    <w:name w:val="Rysunki"/>
    <w:basedOn w:val="Normalny"/>
    <w:rsid w:val="00F33B3F"/>
    <w:pPr>
      <w:tabs>
        <w:tab w:val="left" w:pos="851"/>
        <w:tab w:val="num" w:pos="1068"/>
        <w:tab w:val="right" w:leader="dot" w:pos="9356"/>
      </w:tabs>
      <w:spacing w:line="360" w:lineRule="auto"/>
      <w:ind w:left="1068" w:hanging="360"/>
      <w:jc w:val="both"/>
    </w:pPr>
    <w:rPr>
      <w:rFonts w:ascii="Arial" w:hAnsi="Arial"/>
      <w:sz w:val="20"/>
      <w:szCs w:val="20"/>
    </w:rPr>
  </w:style>
  <w:style w:type="paragraph" w:customStyle="1" w:styleId="ETAPY">
    <w:name w:val="ETAPY"/>
    <w:basedOn w:val="Normalny"/>
    <w:next w:val="Tekst"/>
    <w:rsid w:val="00F33B3F"/>
    <w:pPr>
      <w:keepNext/>
      <w:tabs>
        <w:tab w:val="num" w:pos="360"/>
        <w:tab w:val="left" w:pos="1134"/>
      </w:tabs>
      <w:spacing w:before="120" w:line="360" w:lineRule="auto"/>
      <w:ind w:left="1135" w:hanging="284"/>
      <w:jc w:val="both"/>
    </w:pPr>
    <w:rPr>
      <w:rFonts w:ascii="Arial" w:hAnsi="Arial"/>
      <w:b/>
      <w:sz w:val="20"/>
      <w:szCs w:val="20"/>
    </w:rPr>
  </w:style>
  <w:style w:type="paragraph" w:styleId="Lista">
    <w:name w:val="List"/>
    <w:basedOn w:val="Normalny"/>
    <w:rsid w:val="00F33B3F"/>
    <w:pPr>
      <w:tabs>
        <w:tab w:val="left" w:pos="1134"/>
      </w:tabs>
      <w:spacing w:line="360" w:lineRule="auto"/>
      <w:jc w:val="both"/>
    </w:pPr>
    <w:rPr>
      <w:rFonts w:ascii="Arial" w:hAnsi="Arial"/>
      <w:sz w:val="20"/>
      <w:szCs w:val="20"/>
    </w:rPr>
  </w:style>
  <w:style w:type="paragraph" w:customStyle="1" w:styleId="DROGI">
    <w:name w:val="DROGI"/>
    <w:basedOn w:val="Tekst"/>
    <w:rsid w:val="00F33B3F"/>
    <w:pPr>
      <w:tabs>
        <w:tab w:val="left" w:pos="1134"/>
        <w:tab w:val="right" w:pos="4820"/>
        <w:tab w:val="right" w:pos="5954"/>
      </w:tabs>
      <w:spacing w:before="0"/>
      <w:ind w:left="1135" w:hanging="284"/>
      <w:jc w:val="left"/>
    </w:pPr>
  </w:style>
  <w:style w:type="paragraph" w:styleId="Lista-kontynuacja2">
    <w:name w:val="List Continue 2"/>
    <w:basedOn w:val="Normalny"/>
    <w:rsid w:val="00F33B3F"/>
    <w:pPr>
      <w:spacing w:after="120" w:line="360" w:lineRule="auto"/>
      <w:ind w:left="566"/>
      <w:jc w:val="both"/>
    </w:pPr>
    <w:rPr>
      <w:rFonts w:ascii="Arial" w:hAnsi="Arial"/>
      <w:sz w:val="20"/>
      <w:szCs w:val="20"/>
    </w:rPr>
  </w:style>
  <w:style w:type="character" w:styleId="UyteHipercze">
    <w:name w:val="FollowedHyperlink"/>
    <w:rsid w:val="00F33B3F"/>
    <w:rPr>
      <w:color w:val="800080"/>
      <w:u w:val="single"/>
    </w:rPr>
  </w:style>
  <w:style w:type="numbering" w:customStyle="1" w:styleId="Styl1">
    <w:name w:val="Styl1"/>
    <w:rsid w:val="00F33B3F"/>
    <w:pPr>
      <w:numPr>
        <w:numId w:val="7"/>
      </w:numPr>
    </w:pPr>
  </w:style>
  <w:style w:type="character" w:customStyle="1" w:styleId="Nagwek3Znak1">
    <w:name w:val="Nagłówek 3 Znak1"/>
    <w:aliases w:val=" Znak3 Znak1,zwykły tekst Znak,zwyk³y tekst Znak"/>
    <w:link w:val="Nagwek3"/>
    <w:rsid w:val="00F33B3F"/>
    <w:rPr>
      <w:rFonts w:ascii="Arial" w:hAnsi="Arial"/>
      <w:b/>
      <w:sz w:val="24"/>
      <w:szCs w:val="24"/>
    </w:rPr>
  </w:style>
  <w:style w:type="character" w:customStyle="1" w:styleId="Nagwek3Znak">
    <w:name w:val="Nagłówek 3 Znak"/>
    <w:aliases w:val=" Znak3 Znak"/>
    <w:rsid w:val="00F33B3F"/>
    <w:rPr>
      <w:b/>
      <w:sz w:val="24"/>
      <w:lang w:val="pl-PL" w:eastAsia="pl-PL" w:bidi="ar-SA"/>
    </w:rPr>
  </w:style>
  <w:style w:type="table" w:styleId="Tabela-Elegancki">
    <w:name w:val="Table Elegant"/>
    <w:basedOn w:val="Standardowy"/>
    <w:rsid w:val="00F33B3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a-kontynuacja5">
    <w:name w:val="List Continue 5"/>
    <w:basedOn w:val="Normalny"/>
    <w:rsid w:val="00F33B3F"/>
    <w:pPr>
      <w:tabs>
        <w:tab w:val="num" w:pos="1069"/>
      </w:tabs>
      <w:spacing w:after="120"/>
      <w:ind w:left="1069" w:hanging="360"/>
    </w:pPr>
    <w:rPr>
      <w:sz w:val="20"/>
      <w:szCs w:val="20"/>
    </w:rPr>
  </w:style>
  <w:style w:type="paragraph" w:customStyle="1" w:styleId="Tekstpodstawowya2">
    <w:name w:val="Tekst podstawowy.a2"/>
    <w:basedOn w:val="Normalny"/>
    <w:rsid w:val="00F33B3F"/>
    <w:pPr>
      <w:tabs>
        <w:tab w:val="left" w:pos="-1440"/>
        <w:tab w:val="left" w:pos="-1008"/>
        <w:tab w:val="left" w:pos="-720"/>
        <w:tab w:val="left" w:pos="-288"/>
        <w:tab w:val="left" w:pos="0"/>
        <w:tab w:val="left" w:pos="288"/>
        <w:tab w:val="left" w:pos="720"/>
        <w:tab w:val="left" w:pos="1152"/>
        <w:tab w:val="left" w:pos="1584"/>
        <w:tab w:val="left" w:pos="2016"/>
        <w:tab w:val="left" w:pos="2448"/>
        <w:tab w:val="left" w:pos="2880"/>
        <w:tab w:val="left" w:pos="3312"/>
        <w:tab w:val="left" w:pos="3744"/>
        <w:tab w:val="left" w:pos="4176"/>
        <w:tab w:val="left" w:pos="4608"/>
        <w:tab w:val="left" w:pos="5040"/>
      </w:tabs>
      <w:suppressAutoHyphens/>
      <w:spacing w:line="360" w:lineRule="auto"/>
      <w:jc w:val="both"/>
    </w:pPr>
    <w:rPr>
      <w:spacing w:val="-3"/>
      <w:szCs w:val="20"/>
    </w:rPr>
  </w:style>
  <w:style w:type="paragraph" w:customStyle="1" w:styleId="standard">
    <w:name w:val="standard"/>
    <w:basedOn w:val="Tekstpodstawowy"/>
    <w:qFormat/>
    <w:rsid w:val="00F33B3F"/>
    <w:pPr>
      <w:ind w:firstLine="851"/>
    </w:pPr>
    <w:rPr>
      <w:sz w:val="26"/>
      <w:szCs w:val="26"/>
    </w:rPr>
  </w:style>
  <w:style w:type="character" w:customStyle="1" w:styleId="standardZnak">
    <w:name w:val="standard Znak"/>
    <w:rsid w:val="00F33B3F"/>
    <w:rPr>
      <w:rFonts w:ascii="Arial" w:hAnsi="Arial"/>
      <w:noProof w:val="0"/>
      <w:sz w:val="26"/>
      <w:szCs w:val="26"/>
      <w:lang w:val="pl-PL" w:eastAsia="pl-PL" w:bidi="ar-SA"/>
    </w:rPr>
  </w:style>
  <w:style w:type="paragraph" w:customStyle="1" w:styleId="StylNagwek2Bezpodkrelenia">
    <w:name w:val="Styl Nagłówek 2 + Bez podkreślenia"/>
    <w:basedOn w:val="Nagwek2"/>
    <w:rsid w:val="00F33B3F"/>
    <w:pPr>
      <w:spacing w:line="360" w:lineRule="auto"/>
    </w:pPr>
    <w:rPr>
      <w:bCs/>
      <w:i w:val="0"/>
      <w:spacing w:val="0"/>
      <w:kern w:val="0"/>
      <w:sz w:val="28"/>
      <w:szCs w:val="20"/>
    </w:rPr>
  </w:style>
  <w:style w:type="paragraph" w:customStyle="1" w:styleId="StylNagwek4Pogrubienie">
    <w:name w:val="Styl Nagłówek 4 + Pogrubienie"/>
    <w:basedOn w:val="Nagwek4"/>
    <w:rsid w:val="00F33B3F"/>
    <w:pPr>
      <w:spacing w:line="360" w:lineRule="auto"/>
    </w:pPr>
    <w:rPr>
      <w:bCs/>
      <w:color w:val="auto"/>
      <w:sz w:val="22"/>
      <w:szCs w:val="20"/>
    </w:rPr>
  </w:style>
  <w:style w:type="character" w:customStyle="1" w:styleId="ZnakZnak11">
    <w:name w:val="Znak Znak11"/>
    <w:rsid w:val="00F33B3F"/>
    <w:rPr>
      <w:rFonts w:ascii="Arial" w:hAnsi="Arial"/>
      <w:b/>
      <w:noProof w:val="0"/>
      <w:spacing w:val="12"/>
      <w:kern w:val="28"/>
      <w:sz w:val="32"/>
      <w:lang w:val="pl-PL" w:eastAsia="pl-PL" w:bidi="ar-SA"/>
    </w:rPr>
  </w:style>
  <w:style w:type="character" w:customStyle="1" w:styleId="ZnakZnak3">
    <w:name w:val="Znak Znak3"/>
    <w:rsid w:val="00F33B3F"/>
    <w:rPr>
      <w:rFonts w:ascii="Tahoma" w:hAnsi="Tahoma" w:cs="Helvetica"/>
      <w:noProof w:val="0"/>
      <w:spacing w:val="12"/>
      <w:kern w:val="28"/>
      <w:sz w:val="16"/>
      <w:szCs w:val="16"/>
      <w:lang w:val="pl-PL" w:eastAsia="pl-PL" w:bidi="ar-SA"/>
    </w:rPr>
  </w:style>
  <w:style w:type="character" w:customStyle="1" w:styleId="ZnakZnak10">
    <w:name w:val="Znak Znak10"/>
    <w:rsid w:val="00F33B3F"/>
    <w:rPr>
      <w:noProof w:val="0"/>
      <w:spacing w:val="12"/>
      <w:kern w:val="28"/>
      <w:sz w:val="28"/>
      <w:lang w:val="pl-PL" w:eastAsia="pl-PL" w:bidi="ar-SA"/>
    </w:rPr>
  </w:style>
  <w:style w:type="character" w:customStyle="1" w:styleId="a2ZnakZnak">
    <w:name w:val="a2 Znak Znak"/>
    <w:rsid w:val="00F33B3F"/>
    <w:rPr>
      <w:noProof w:val="0"/>
      <w:spacing w:val="12"/>
      <w:kern w:val="28"/>
      <w:sz w:val="26"/>
      <w:lang w:val="pl-PL" w:eastAsia="pl-PL" w:bidi="ar-SA"/>
    </w:rPr>
  </w:style>
  <w:style w:type="paragraph" w:customStyle="1" w:styleId="StylWyjustowanyInterlinia15wiersza">
    <w:name w:val="Styl Wyjustowany Interlinia:  15 wiersza"/>
    <w:basedOn w:val="Normalny"/>
    <w:rsid w:val="00F33B3F"/>
    <w:pPr>
      <w:spacing w:before="60" w:line="360" w:lineRule="auto"/>
      <w:ind w:firstLine="284"/>
      <w:jc w:val="both"/>
    </w:pPr>
    <w:rPr>
      <w:rFonts w:ascii="Arial" w:hAnsi="Arial"/>
      <w:sz w:val="20"/>
      <w:szCs w:val="20"/>
    </w:rPr>
  </w:style>
  <w:style w:type="paragraph" w:customStyle="1" w:styleId="StylArialWyjustowany">
    <w:name w:val="Styl Arial Wyjustowany"/>
    <w:basedOn w:val="Normalny"/>
    <w:rsid w:val="00F33B3F"/>
    <w:pPr>
      <w:spacing w:before="120" w:line="360" w:lineRule="auto"/>
      <w:ind w:firstLine="284"/>
      <w:jc w:val="both"/>
    </w:pPr>
    <w:rPr>
      <w:rFonts w:ascii="Arial" w:hAnsi="Arial"/>
      <w:sz w:val="20"/>
      <w:szCs w:val="20"/>
    </w:rPr>
  </w:style>
  <w:style w:type="character" w:customStyle="1" w:styleId="LegendaZnakZnak1">
    <w:name w:val="Legenda Znak Znak1"/>
    <w:aliases w:val="Podpis pod rysunkiem Znak,Nagłówek Tabeli Znak,Nag3ówek Tabeli Znak,Podpis pod obiektem rys Znak,Legenda Znak Znak Znak Znak1,Legenda Znak Znak Znak1,Legenda Znak Znak Znak Znak Znak,Legenda Znak Znak Znak Znak Znak Znak Znak1"/>
    <w:rsid w:val="00F33B3F"/>
    <w:rPr>
      <w:rFonts w:ascii="Arial" w:hAnsi="Arial"/>
      <w:b/>
      <w:noProof w:val="0"/>
      <w:color w:val="800000"/>
      <w:spacing w:val="8"/>
      <w:sz w:val="28"/>
      <w:lang w:val="pl-PL" w:eastAsia="pl-PL" w:bidi="ar-SA"/>
    </w:rPr>
  </w:style>
  <w:style w:type="character" w:customStyle="1" w:styleId="ZnakZnak1">
    <w:name w:val="Znak Znak1"/>
    <w:rsid w:val="00F33B3F"/>
    <w:rPr>
      <w:b/>
      <w:noProof w:val="0"/>
      <w:sz w:val="24"/>
      <w:lang w:val="pl-PL" w:eastAsia="pl-PL" w:bidi="ar-SA"/>
    </w:rPr>
  </w:style>
  <w:style w:type="paragraph" w:customStyle="1" w:styleId="S">
    <w:name w:val="S"/>
    <w:basedOn w:val="Normalny"/>
    <w:rsid w:val="00F33B3F"/>
    <w:pPr>
      <w:overflowPunct w:val="0"/>
      <w:autoSpaceDE w:val="0"/>
      <w:autoSpaceDN w:val="0"/>
      <w:adjustRightInd w:val="0"/>
      <w:jc w:val="both"/>
      <w:textAlignment w:val="baseline"/>
    </w:pPr>
    <w:rPr>
      <w:szCs w:val="20"/>
    </w:rPr>
  </w:style>
  <w:style w:type="character" w:customStyle="1" w:styleId="ZnakZnak">
    <w:name w:val="Znak Znak"/>
    <w:rsid w:val="00F33B3F"/>
    <w:rPr>
      <w:rFonts w:ascii="Tahoma" w:hAnsi="Tahoma" w:cs="Helvetica"/>
      <w:sz w:val="16"/>
      <w:szCs w:val="16"/>
    </w:rPr>
  </w:style>
  <w:style w:type="character" w:customStyle="1" w:styleId="TekstkomentarzaZnak1">
    <w:name w:val="Tekst komentarza Znak1"/>
    <w:basedOn w:val="Domylnaczcionkaakapitu"/>
    <w:link w:val="Tekstkomentarza"/>
    <w:semiHidden/>
    <w:rsid w:val="00F33B3F"/>
  </w:style>
  <w:style w:type="character" w:customStyle="1" w:styleId="spelle">
    <w:name w:val="spelle"/>
    <w:basedOn w:val="Domylnaczcionkaakapitu"/>
    <w:rsid w:val="00F33B3F"/>
  </w:style>
  <w:style w:type="character" w:customStyle="1" w:styleId="grame">
    <w:name w:val="grame"/>
    <w:basedOn w:val="Domylnaczcionkaakapitu"/>
    <w:rsid w:val="00F33B3F"/>
  </w:style>
  <w:style w:type="paragraph" w:customStyle="1" w:styleId="4">
    <w:name w:val="4"/>
    <w:basedOn w:val="Normalny"/>
    <w:rsid w:val="00F33B3F"/>
    <w:pPr>
      <w:keepNext/>
      <w:spacing w:before="120" w:after="120" w:line="360" w:lineRule="auto"/>
      <w:jc w:val="both"/>
    </w:pPr>
    <w:rPr>
      <w:szCs w:val="20"/>
    </w:rPr>
  </w:style>
  <w:style w:type="paragraph" w:customStyle="1" w:styleId="Tekstpodstawowy21">
    <w:name w:val="Tekst podstawowy 21"/>
    <w:basedOn w:val="Normalny"/>
    <w:rsid w:val="00F33B3F"/>
    <w:pPr>
      <w:widowControl w:val="0"/>
      <w:tabs>
        <w:tab w:val="left" w:pos="-283"/>
        <w:tab w:val="left" w:pos="1440"/>
        <w:tab w:val="left" w:pos="2126"/>
        <w:tab w:val="left" w:pos="2834"/>
        <w:tab w:val="left" w:pos="3542"/>
        <w:tab w:val="left" w:pos="4250"/>
        <w:tab w:val="left" w:pos="4958"/>
        <w:tab w:val="left" w:pos="5666"/>
        <w:tab w:val="left" w:pos="6374"/>
        <w:tab w:val="left" w:pos="7082"/>
        <w:tab w:val="left" w:pos="7790"/>
        <w:tab w:val="left" w:pos="8498"/>
        <w:tab w:val="left" w:pos="9072"/>
      </w:tabs>
      <w:suppressAutoHyphens/>
      <w:spacing w:before="120"/>
      <w:ind w:left="567" w:hanging="567"/>
      <w:jc w:val="both"/>
    </w:pPr>
    <w:rPr>
      <w:spacing w:val="-3"/>
      <w:szCs w:val="20"/>
    </w:rPr>
  </w:style>
  <w:style w:type="character" w:customStyle="1" w:styleId="Title2ZnakZnak">
    <w:name w:val="Title 2 Znak Znak"/>
    <w:rsid w:val="00F33B3F"/>
    <w:rPr>
      <w:rFonts w:ascii="Arial" w:hAnsi="Arial"/>
      <w:b/>
      <w:i/>
      <w:noProof w:val="0"/>
      <w:spacing w:val="12"/>
      <w:kern w:val="28"/>
      <w:sz w:val="24"/>
      <w:lang w:val="pl-PL" w:eastAsia="pl-PL" w:bidi="ar-SA"/>
    </w:rPr>
  </w:style>
  <w:style w:type="character" w:customStyle="1" w:styleId="ZnakZnak9">
    <w:name w:val="Znak Znak9"/>
    <w:rsid w:val="00F33B3F"/>
    <w:rPr>
      <w:rFonts w:ascii="Arial" w:hAnsi="Arial"/>
      <w:noProof w:val="0"/>
      <w:spacing w:val="12"/>
      <w:kern w:val="28"/>
      <w:sz w:val="26"/>
      <w:lang w:val="pl-PL" w:eastAsia="pl-PL" w:bidi="ar-SA"/>
    </w:rPr>
  </w:style>
  <w:style w:type="character" w:customStyle="1" w:styleId="ZnakZnak8">
    <w:name w:val="Znak Znak8"/>
    <w:rsid w:val="00F33B3F"/>
    <w:rPr>
      <w:rFonts w:ascii="Arial" w:hAnsi="Arial"/>
      <w:b/>
      <w:noProof w:val="0"/>
      <w:spacing w:val="12"/>
      <w:kern w:val="28"/>
      <w:sz w:val="26"/>
      <w:lang w:val="pl-PL" w:eastAsia="pl-PL" w:bidi="ar-SA"/>
    </w:rPr>
  </w:style>
  <w:style w:type="character" w:customStyle="1" w:styleId="ZnakZnak7">
    <w:name w:val="Znak Znak7"/>
    <w:rsid w:val="00F33B3F"/>
    <w:rPr>
      <w:rFonts w:ascii="Arial" w:hAnsi="Arial"/>
      <w:noProof w:val="0"/>
      <w:spacing w:val="12"/>
      <w:kern w:val="28"/>
      <w:sz w:val="24"/>
      <w:lang w:val="pl-PL" w:eastAsia="pl-PL" w:bidi="ar-SA"/>
    </w:rPr>
  </w:style>
  <w:style w:type="character" w:customStyle="1" w:styleId="ZnakZnak6">
    <w:name w:val="Znak Znak6"/>
    <w:rsid w:val="00F33B3F"/>
    <w:rPr>
      <w:noProof w:val="0"/>
      <w:spacing w:val="12"/>
      <w:kern w:val="28"/>
      <w:sz w:val="28"/>
      <w:lang w:val="pl-PL" w:eastAsia="pl-PL" w:bidi="ar-SA"/>
    </w:rPr>
  </w:style>
  <w:style w:type="character" w:customStyle="1" w:styleId="ZnakZnak5">
    <w:name w:val="Znak Znak5"/>
    <w:rsid w:val="00F33B3F"/>
    <w:rPr>
      <w:rFonts w:ascii="Arial" w:hAnsi="Arial"/>
      <w:noProof w:val="0"/>
      <w:spacing w:val="12"/>
      <w:kern w:val="28"/>
      <w:sz w:val="24"/>
      <w:lang w:val="pl-PL" w:eastAsia="pl-PL" w:bidi="ar-SA"/>
    </w:rPr>
  </w:style>
  <w:style w:type="paragraph" w:customStyle="1" w:styleId="Tekstpodstawowywcity22">
    <w:name w:val="Tekst podstawowy wcięty 22"/>
    <w:basedOn w:val="Normalny"/>
    <w:rsid w:val="00F33B3F"/>
    <w:pPr>
      <w:widowControl w:val="0"/>
      <w:overflowPunct w:val="0"/>
      <w:autoSpaceDE w:val="0"/>
      <w:autoSpaceDN w:val="0"/>
      <w:adjustRightInd w:val="0"/>
      <w:spacing w:line="360" w:lineRule="auto"/>
      <w:ind w:firstLine="708"/>
      <w:jc w:val="both"/>
      <w:textAlignment w:val="baseline"/>
    </w:pPr>
    <w:rPr>
      <w:rFonts w:ascii="Helvetica" w:hAnsi="Helvetica"/>
      <w:szCs w:val="20"/>
    </w:rPr>
  </w:style>
  <w:style w:type="character" w:customStyle="1" w:styleId="ZnakZnak2">
    <w:name w:val="Znak Znak2"/>
    <w:rsid w:val="00F33B3F"/>
    <w:rPr>
      <w:rFonts w:ascii="Tahoma" w:hAnsi="Tahoma"/>
      <w:noProof w:val="0"/>
      <w:spacing w:val="12"/>
      <w:kern w:val="28"/>
      <w:sz w:val="28"/>
      <w:lang w:val="pl-PL" w:eastAsia="pl-PL" w:bidi="ar-SA"/>
    </w:rPr>
  </w:style>
  <w:style w:type="paragraph" w:styleId="Indeks4">
    <w:name w:val="index 4"/>
    <w:basedOn w:val="Normalny"/>
    <w:next w:val="Normalny"/>
    <w:autoRedefine/>
    <w:rsid w:val="00F33B3F"/>
    <w:pPr>
      <w:ind w:left="960" w:hanging="240"/>
    </w:pPr>
    <w:rPr>
      <w:sz w:val="20"/>
      <w:szCs w:val="20"/>
    </w:rPr>
  </w:style>
  <w:style w:type="paragraph" w:styleId="Tekstblokowy">
    <w:name w:val="Block Text"/>
    <w:basedOn w:val="Normalny"/>
    <w:rsid w:val="00F33B3F"/>
    <w:pPr>
      <w:ind w:left="113" w:right="113"/>
      <w:jc w:val="center"/>
    </w:pPr>
    <w:rPr>
      <w:b/>
      <w:sz w:val="26"/>
      <w:szCs w:val="20"/>
    </w:rPr>
  </w:style>
  <w:style w:type="character" w:customStyle="1" w:styleId="WW-Absatz-Standardschriftart11">
    <w:name w:val="WW-Absatz-Standardschriftart11"/>
    <w:rsid w:val="00F33B3F"/>
  </w:style>
  <w:style w:type="character" w:customStyle="1" w:styleId="ZnakZnak12">
    <w:name w:val="Znak Znak12"/>
    <w:rsid w:val="00F33B3F"/>
    <w:rPr>
      <w:rFonts w:ascii="Arial" w:hAnsi="Arial"/>
      <w:b/>
      <w:noProof w:val="0"/>
      <w:spacing w:val="12"/>
      <w:kern w:val="28"/>
      <w:sz w:val="28"/>
      <w:lang w:val="pl-PL" w:eastAsia="pl-PL" w:bidi="ar-SA"/>
    </w:rPr>
  </w:style>
  <w:style w:type="character" w:customStyle="1" w:styleId="WW-Absatz-Standardschriftart">
    <w:name w:val="WW-Absatz-Standardschriftart"/>
    <w:rsid w:val="00F33B3F"/>
  </w:style>
  <w:style w:type="paragraph" w:customStyle="1" w:styleId="Tekstpodstawowywcity31">
    <w:name w:val="Tekst podstawowy wcięty 31"/>
    <w:basedOn w:val="Normalny"/>
    <w:rsid w:val="00F33B3F"/>
    <w:pPr>
      <w:suppressAutoHyphens/>
      <w:spacing w:after="120" w:line="360" w:lineRule="auto"/>
      <w:ind w:left="283"/>
    </w:pPr>
    <w:rPr>
      <w:rFonts w:ascii="Arial" w:hAnsi="Arial"/>
      <w:sz w:val="16"/>
      <w:szCs w:val="16"/>
      <w:lang w:eastAsia="ar-SA"/>
    </w:rPr>
  </w:style>
  <w:style w:type="paragraph" w:customStyle="1" w:styleId="Normalnywcity">
    <w:name w:val="Normalny wcięty"/>
    <w:basedOn w:val="Normalny"/>
    <w:rsid w:val="00F33B3F"/>
    <w:pPr>
      <w:ind w:firstLine="567"/>
      <w:jc w:val="both"/>
    </w:pPr>
    <w:rPr>
      <w:rFonts w:ascii="Arial" w:hAnsi="Arial"/>
      <w:szCs w:val="20"/>
    </w:rPr>
  </w:style>
  <w:style w:type="character" w:customStyle="1" w:styleId="NormalnywcityZnak">
    <w:name w:val="Normalny wcięty Znak"/>
    <w:rsid w:val="00F33B3F"/>
    <w:rPr>
      <w:rFonts w:ascii="Arial" w:hAnsi="Arial"/>
      <w:noProof w:val="0"/>
      <w:sz w:val="24"/>
      <w:lang w:val="pl-PL" w:eastAsia="pl-PL" w:bidi="ar-SA"/>
    </w:rPr>
  </w:style>
  <w:style w:type="paragraph" w:styleId="Listapunktowana2">
    <w:name w:val="List Bullet 2"/>
    <w:basedOn w:val="Normalny"/>
    <w:rsid w:val="00F33B3F"/>
    <w:pPr>
      <w:tabs>
        <w:tab w:val="num" w:pos="964"/>
      </w:tabs>
      <w:ind w:left="964" w:hanging="397"/>
      <w:jc w:val="both"/>
    </w:pPr>
    <w:rPr>
      <w:rFonts w:ascii="Arial" w:hAnsi="Arial"/>
      <w:szCs w:val="20"/>
    </w:rPr>
  </w:style>
  <w:style w:type="paragraph" w:customStyle="1" w:styleId="Tabela">
    <w:name w:val="Tabela"/>
    <w:basedOn w:val="Tytu"/>
    <w:autoRedefine/>
    <w:rsid w:val="00F33B3F"/>
    <w:pPr>
      <w:tabs>
        <w:tab w:val="num" w:pos="851"/>
      </w:tabs>
      <w:suppressAutoHyphens w:val="0"/>
      <w:spacing w:before="120" w:after="60"/>
      <w:ind w:left="1134" w:hanging="1077"/>
      <w:jc w:val="left"/>
    </w:pPr>
    <w:rPr>
      <w:rFonts w:ascii="Arial" w:hAnsi="Arial" w:cs="Arial"/>
      <w:b/>
      <w:bCs/>
      <w:sz w:val="20"/>
      <w:szCs w:val="24"/>
      <w:lang w:eastAsia="pl-PL"/>
    </w:rPr>
  </w:style>
  <w:style w:type="character" w:customStyle="1" w:styleId="ZnakZnak13">
    <w:name w:val="Znak Znak1"/>
    <w:rsid w:val="00F33B3F"/>
    <w:rPr>
      <w:b/>
      <w:noProof w:val="0"/>
      <w:sz w:val="24"/>
      <w:lang w:val="pl-PL" w:eastAsia="pl-PL" w:bidi="ar-SA"/>
    </w:rPr>
  </w:style>
  <w:style w:type="character" w:customStyle="1" w:styleId="ZnakZnak0">
    <w:name w:val="Znak Znak"/>
    <w:rsid w:val="00F33B3F"/>
    <w:rPr>
      <w:rFonts w:ascii="Tahoma" w:hAnsi="Tahoma" w:cs="Helvetica"/>
      <w:sz w:val="16"/>
      <w:szCs w:val="16"/>
    </w:rPr>
  </w:style>
  <w:style w:type="paragraph" w:customStyle="1" w:styleId="Tekstpodstawowy210">
    <w:name w:val="Tekst podstawowy 21"/>
    <w:basedOn w:val="Normalny"/>
    <w:rsid w:val="00F33B3F"/>
    <w:pPr>
      <w:widowControl w:val="0"/>
      <w:tabs>
        <w:tab w:val="left" w:pos="-283"/>
        <w:tab w:val="left" w:pos="1440"/>
        <w:tab w:val="left" w:pos="2126"/>
        <w:tab w:val="left" w:pos="2834"/>
        <w:tab w:val="left" w:pos="3542"/>
        <w:tab w:val="left" w:pos="4250"/>
        <w:tab w:val="left" w:pos="4958"/>
        <w:tab w:val="left" w:pos="5666"/>
        <w:tab w:val="left" w:pos="6374"/>
        <w:tab w:val="left" w:pos="7082"/>
        <w:tab w:val="left" w:pos="7790"/>
        <w:tab w:val="left" w:pos="8498"/>
        <w:tab w:val="left" w:pos="9072"/>
      </w:tabs>
      <w:suppressAutoHyphens/>
      <w:spacing w:before="120"/>
      <w:ind w:left="567" w:hanging="567"/>
      <w:jc w:val="both"/>
    </w:pPr>
    <w:rPr>
      <w:spacing w:val="-3"/>
      <w:szCs w:val="20"/>
    </w:rPr>
  </w:style>
  <w:style w:type="paragraph" w:customStyle="1" w:styleId="Tekstpodstawowywcity220">
    <w:name w:val="Tekst podstawowy wcięty 22"/>
    <w:basedOn w:val="Normalny"/>
    <w:rsid w:val="00F33B3F"/>
    <w:pPr>
      <w:widowControl w:val="0"/>
      <w:overflowPunct w:val="0"/>
      <w:autoSpaceDE w:val="0"/>
      <w:autoSpaceDN w:val="0"/>
      <w:adjustRightInd w:val="0"/>
      <w:spacing w:line="360" w:lineRule="auto"/>
      <w:ind w:firstLine="708"/>
      <w:jc w:val="both"/>
      <w:textAlignment w:val="baseline"/>
    </w:pPr>
    <w:rPr>
      <w:rFonts w:ascii="Helvetica" w:hAnsi="Helvetica"/>
      <w:szCs w:val="20"/>
    </w:rPr>
  </w:style>
  <w:style w:type="paragraph" w:customStyle="1" w:styleId="Nagwek10">
    <w:name w:val="Nagłówek1"/>
    <w:basedOn w:val="Normalny"/>
    <w:next w:val="Tekstpodstawowy"/>
    <w:rsid w:val="00F33B3F"/>
    <w:pPr>
      <w:keepNext/>
      <w:widowControl w:val="0"/>
      <w:suppressAutoHyphens/>
      <w:spacing w:before="240" w:after="120"/>
    </w:pPr>
    <w:rPr>
      <w:rFonts w:ascii="Arial" w:eastAsia="MS Mincho" w:hAnsi="Arial" w:cs="Helvetica"/>
      <w:kern w:val="1"/>
      <w:sz w:val="28"/>
      <w:szCs w:val="28"/>
    </w:rPr>
  </w:style>
  <w:style w:type="paragraph" w:customStyle="1" w:styleId="Tekstpodstawowy31">
    <w:name w:val="Tekst podstawowy 31"/>
    <w:basedOn w:val="Normalny"/>
    <w:rsid w:val="00F33B3F"/>
    <w:pPr>
      <w:widowControl w:val="0"/>
      <w:suppressAutoHyphens/>
    </w:pPr>
    <w:rPr>
      <w:rFonts w:eastAsia="Arial Unicode MS"/>
      <w:color w:val="FF0000"/>
      <w:kern w:val="1"/>
      <w:szCs w:val="20"/>
    </w:rPr>
  </w:style>
  <w:style w:type="paragraph" w:customStyle="1" w:styleId="Zawartotabeli">
    <w:name w:val="Zawartość tabeli"/>
    <w:basedOn w:val="Normalny"/>
    <w:rsid w:val="00F33B3F"/>
    <w:pPr>
      <w:widowControl w:val="0"/>
      <w:suppressLineNumbers/>
      <w:suppressAutoHyphens/>
    </w:pPr>
    <w:rPr>
      <w:rFonts w:eastAsia="Arial Unicode MS"/>
      <w:kern w:val="1"/>
    </w:rPr>
  </w:style>
  <w:style w:type="paragraph" w:customStyle="1" w:styleId="Pierwszyakapit">
    <w:name w:val="Pierwszy akapit"/>
    <w:basedOn w:val="Tekstpodstawowywcity"/>
    <w:next w:val="Tekstpodstawowy"/>
    <w:rsid w:val="00F33B3F"/>
    <w:pPr>
      <w:widowControl w:val="0"/>
      <w:suppressAutoHyphens/>
      <w:spacing w:line="240" w:lineRule="auto"/>
      <w:ind w:firstLine="0"/>
      <w:jc w:val="left"/>
    </w:pPr>
    <w:rPr>
      <w:rFonts w:eastAsia="Arial Unicode MS"/>
      <w:kern w:val="1"/>
      <w:szCs w:val="20"/>
    </w:rPr>
  </w:style>
  <w:style w:type="paragraph" w:customStyle="1" w:styleId="zwykly">
    <w:name w:val="zwykly"/>
    <w:basedOn w:val="Normalny"/>
    <w:rsid w:val="00F33B3F"/>
    <w:pPr>
      <w:ind w:firstLine="284"/>
    </w:pPr>
    <w:rPr>
      <w:kern w:val="18"/>
    </w:rPr>
  </w:style>
  <w:style w:type="character" w:customStyle="1" w:styleId="tytu0">
    <w:name w:val="tytuł"/>
    <w:rsid w:val="00F33B3F"/>
    <w:rPr>
      <w:rFonts w:ascii="Times New Roman" w:hAnsi="Times New Roman"/>
      <w:b/>
      <w:bCs/>
      <w:sz w:val="20"/>
    </w:rPr>
  </w:style>
  <w:style w:type="paragraph" w:styleId="Listanumerowana5">
    <w:name w:val="List Number 5"/>
    <w:basedOn w:val="Normalny"/>
    <w:rsid w:val="00F33B3F"/>
    <w:pPr>
      <w:tabs>
        <w:tab w:val="num" w:pos="397"/>
        <w:tab w:val="left" w:pos="2552"/>
      </w:tabs>
      <w:ind w:left="397" w:hanging="397"/>
      <w:jc w:val="both"/>
    </w:pPr>
    <w:rPr>
      <w:rFonts w:ascii="Arial" w:hAnsi="Arial"/>
      <w:szCs w:val="20"/>
    </w:rPr>
  </w:style>
  <w:style w:type="character" w:customStyle="1" w:styleId="Styl12pt">
    <w:name w:val="Styl 12 pt"/>
    <w:rsid w:val="00F33B3F"/>
    <w:rPr>
      <w:sz w:val="24"/>
      <w:szCs w:val="24"/>
    </w:rPr>
  </w:style>
  <w:style w:type="paragraph" w:customStyle="1" w:styleId="DefaultText">
    <w:name w:val="Default Text"/>
    <w:basedOn w:val="Normalny"/>
    <w:rsid w:val="00F33B3F"/>
    <w:pPr>
      <w:suppressAutoHyphens/>
      <w:jc w:val="both"/>
    </w:pPr>
    <w:rPr>
      <w:szCs w:val="20"/>
      <w:lang w:eastAsia="ar-SA"/>
    </w:rPr>
  </w:style>
  <w:style w:type="paragraph" w:customStyle="1" w:styleId="StylText10ptWyjustowanyZlewej3cm">
    <w:name w:val="Styl Text + 10 pt Wyjustowany Z lewej:  3 cm"/>
    <w:basedOn w:val="Normalny"/>
    <w:rsid w:val="00F33B3F"/>
    <w:pPr>
      <w:ind w:left="1701"/>
      <w:jc w:val="both"/>
    </w:pPr>
    <w:rPr>
      <w:rFonts w:ascii="Arial" w:hAnsi="Arial"/>
      <w:sz w:val="22"/>
      <w:szCs w:val="20"/>
      <w:lang w:val="en-GB" w:eastAsia="en-US"/>
    </w:rPr>
  </w:style>
  <w:style w:type="character" w:customStyle="1" w:styleId="FontStyle101">
    <w:name w:val="Font Style101"/>
    <w:rsid w:val="00F33B3F"/>
    <w:rPr>
      <w:rFonts w:ascii="Times New Roman" w:hAnsi="Times New Roman" w:cs="Times New Roman"/>
      <w:sz w:val="22"/>
      <w:szCs w:val="22"/>
    </w:rPr>
  </w:style>
  <w:style w:type="paragraph" w:customStyle="1" w:styleId="WW-Tekstpodstawowywcity21">
    <w:name w:val="WW-Tekst podstawowy wcięty 21"/>
    <w:basedOn w:val="Normalny"/>
    <w:rsid w:val="00F33B3F"/>
    <w:pPr>
      <w:suppressAutoHyphens/>
      <w:spacing w:line="360" w:lineRule="auto"/>
      <w:ind w:left="555"/>
    </w:pPr>
    <w:rPr>
      <w:rFonts w:ascii="Arial" w:hAnsi="Arial"/>
      <w:sz w:val="22"/>
      <w:szCs w:val="20"/>
    </w:rPr>
  </w:style>
  <w:style w:type="character" w:customStyle="1" w:styleId="tekstdokbold">
    <w:name w:val="tekst dok. bold"/>
    <w:rsid w:val="00F33B3F"/>
    <w:rPr>
      <w:b/>
    </w:rPr>
  </w:style>
  <w:style w:type="paragraph" w:customStyle="1" w:styleId="Styl3">
    <w:name w:val="Styl3"/>
    <w:basedOn w:val="Normalny"/>
    <w:rsid w:val="00F33B3F"/>
    <w:pPr>
      <w:spacing w:before="120" w:line="360" w:lineRule="auto"/>
      <w:ind w:firstLine="284"/>
      <w:jc w:val="both"/>
    </w:pPr>
    <w:rPr>
      <w:rFonts w:ascii="Arial" w:hAnsi="Arial"/>
      <w:sz w:val="20"/>
      <w:szCs w:val="20"/>
    </w:rPr>
  </w:style>
  <w:style w:type="character" w:customStyle="1" w:styleId="StylArlaZnak">
    <w:name w:val="Styl Arla Znak"/>
    <w:locked/>
    <w:rsid w:val="00F33B3F"/>
    <w:rPr>
      <w:rFonts w:ascii="Arial" w:hAnsi="Arial"/>
      <w:lang w:bidi="ar-SA"/>
    </w:rPr>
  </w:style>
  <w:style w:type="paragraph" w:customStyle="1" w:styleId="StylArla">
    <w:name w:val="Styl Arla"/>
    <w:basedOn w:val="Normalny"/>
    <w:rsid w:val="00F33B3F"/>
    <w:pPr>
      <w:overflowPunct w:val="0"/>
      <w:autoSpaceDE w:val="0"/>
      <w:autoSpaceDN w:val="0"/>
      <w:adjustRightInd w:val="0"/>
      <w:spacing w:before="120" w:line="360" w:lineRule="auto"/>
      <w:ind w:firstLine="284"/>
      <w:jc w:val="both"/>
    </w:pPr>
    <w:rPr>
      <w:rFonts w:ascii="Arial" w:hAnsi="Arial"/>
      <w:noProof/>
      <w:sz w:val="20"/>
      <w:szCs w:val="20"/>
      <w:lang w:eastAsia="ja-JP"/>
    </w:rPr>
  </w:style>
  <w:style w:type="character" w:customStyle="1" w:styleId="TabelaArlaZnak">
    <w:name w:val="Tabela Arla Znak"/>
    <w:locked/>
    <w:rsid w:val="00F33B3F"/>
    <w:rPr>
      <w:rFonts w:ascii="Arial" w:hAnsi="Arial"/>
      <w:b/>
      <w:bCs/>
      <w:lang w:bidi="ar-SA"/>
    </w:rPr>
  </w:style>
  <w:style w:type="paragraph" w:customStyle="1" w:styleId="TabelaArla">
    <w:name w:val="Tabela Arla"/>
    <w:basedOn w:val="Legenda"/>
    <w:rsid w:val="00F33B3F"/>
    <w:pPr>
      <w:pBdr>
        <w:top w:val="none" w:sz="0" w:space="0" w:color="auto"/>
        <w:bottom w:val="none" w:sz="0" w:space="0" w:color="auto"/>
      </w:pBdr>
      <w:overflowPunct w:val="0"/>
      <w:autoSpaceDE w:val="0"/>
      <w:autoSpaceDN w:val="0"/>
      <w:adjustRightInd w:val="0"/>
      <w:spacing w:before="120" w:line="360" w:lineRule="auto"/>
      <w:ind w:left="1298" w:hanging="1298"/>
    </w:pPr>
    <w:rPr>
      <w:bCs/>
      <w:noProof/>
      <w:color w:val="auto"/>
      <w:spacing w:val="0"/>
      <w:sz w:val="20"/>
      <w:szCs w:val="20"/>
      <w:lang w:eastAsia="ja-JP"/>
    </w:rPr>
  </w:style>
  <w:style w:type="character" w:customStyle="1" w:styleId="Znak3ZnakZnak1">
    <w:name w:val="Znak3 Znak Znak1"/>
    <w:rsid w:val="00F33B3F"/>
    <w:rPr>
      <w:rFonts w:ascii="Arial" w:hAnsi="Arial"/>
      <w:b/>
      <w:noProof w:val="0"/>
      <w:spacing w:val="12"/>
      <w:kern w:val="28"/>
      <w:sz w:val="32"/>
      <w:lang w:val="pl-PL" w:eastAsia="pl-PL" w:bidi="ar-SA"/>
    </w:rPr>
  </w:style>
  <w:style w:type="character" w:customStyle="1" w:styleId="Nagwek1Znak">
    <w:name w:val="Nagłówek 1 Znak"/>
    <w:rsid w:val="00F33B3F"/>
    <w:rPr>
      <w:rFonts w:ascii="Arial" w:eastAsia="Times New Roman" w:hAnsi="Arial" w:cs="Times New Roman"/>
      <w:b/>
      <w:kern w:val="28"/>
      <w:sz w:val="28"/>
      <w:szCs w:val="20"/>
      <w:lang w:eastAsia="pl-PL"/>
    </w:rPr>
  </w:style>
  <w:style w:type="character" w:customStyle="1" w:styleId="Nagwek2Znak">
    <w:name w:val="Nagłówek 2 Znak"/>
    <w:aliases w:val="Title 2 Znak"/>
    <w:rsid w:val="00F33B3F"/>
    <w:rPr>
      <w:rFonts w:ascii="Arial" w:eastAsia="Times New Roman" w:hAnsi="Arial" w:cs="Times New Roman"/>
      <w:b/>
      <w:i/>
      <w:sz w:val="24"/>
      <w:szCs w:val="20"/>
      <w:lang w:eastAsia="pl-PL"/>
    </w:rPr>
  </w:style>
  <w:style w:type="character" w:customStyle="1" w:styleId="Nagwek4Znak">
    <w:name w:val="Nagłówek 4 Znak"/>
    <w:rsid w:val="00F33B3F"/>
    <w:rPr>
      <w:rFonts w:ascii="Times New Roman" w:eastAsia="Times New Roman" w:hAnsi="Times New Roman" w:cs="Times New Roman"/>
      <w:b/>
      <w:caps/>
      <w:sz w:val="26"/>
      <w:szCs w:val="20"/>
      <w:lang w:eastAsia="pl-PL"/>
    </w:rPr>
  </w:style>
  <w:style w:type="character" w:customStyle="1" w:styleId="Nagwek5Znak">
    <w:name w:val="Nagłówek 5 Znak"/>
    <w:rsid w:val="00F33B3F"/>
    <w:rPr>
      <w:rFonts w:ascii="Times New Roman" w:eastAsia="Times New Roman" w:hAnsi="Times New Roman" w:cs="Times New Roman"/>
      <w:sz w:val="26"/>
      <w:szCs w:val="20"/>
      <w:lang w:eastAsia="pl-PL"/>
    </w:rPr>
  </w:style>
  <w:style w:type="character" w:customStyle="1" w:styleId="Nagwek6Znak">
    <w:name w:val="Nagłówek 6 Znak"/>
    <w:rsid w:val="00F33B3F"/>
    <w:rPr>
      <w:rFonts w:ascii="Arial" w:eastAsia="Times New Roman" w:hAnsi="Arial" w:cs="Times New Roman"/>
      <w:sz w:val="24"/>
      <w:szCs w:val="20"/>
      <w:lang w:eastAsia="pl-PL"/>
    </w:rPr>
  </w:style>
  <w:style w:type="character" w:customStyle="1" w:styleId="Tekstpodstawowy3Znak">
    <w:name w:val="Tekst podstawowy 3 Znak"/>
    <w:semiHidden/>
    <w:rsid w:val="00F33B3F"/>
    <w:rPr>
      <w:rFonts w:ascii="Arial" w:eastAsia="Times New Roman" w:hAnsi="Arial" w:cs="Times New Roman"/>
      <w:b/>
      <w:sz w:val="28"/>
      <w:szCs w:val="20"/>
      <w:lang w:eastAsia="pl-PL"/>
    </w:rPr>
  </w:style>
  <w:style w:type="character" w:customStyle="1" w:styleId="Tekstpodstawowywcity3Znak">
    <w:name w:val="Tekst podstawowy wcięty 3 Znak"/>
    <w:semiHidden/>
    <w:rsid w:val="00F33B3F"/>
    <w:rPr>
      <w:rFonts w:ascii="Times New Roman" w:eastAsia="Times New Roman" w:hAnsi="Times New Roman" w:cs="Times New Roman"/>
      <w:color w:val="FF0000"/>
      <w:sz w:val="26"/>
      <w:szCs w:val="20"/>
      <w:lang w:eastAsia="pl-PL"/>
    </w:rPr>
  </w:style>
  <w:style w:type="character" w:customStyle="1" w:styleId="ZwykytekstZnak">
    <w:name w:val="Zwykły tekst Znak"/>
    <w:semiHidden/>
    <w:rsid w:val="00F33B3F"/>
    <w:rPr>
      <w:rFonts w:ascii="Courier New" w:eastAsia="Times New Roman" w:hAnsi="Courier New" w:cs="Times New Roman"/>
      <w:sz w:val="20"/>
      <w:szCs w:val="20"/>
      <w:lang w:eastAsia="pl-PL"/>
    </w:rPr>
  </w:style>
  <w:style w:type="character" w:customStyle="1" w:styleId="ZnakZnak110">
    <w:name w:val="Znak Znak11"/>
    <w:rsid w:val="00F33B3F"/>
    <w:rPr>
      <w:rFonts w:ascii="Arial" w:hAnsi="Arial"/>
      <w:b/>
      <w:noProof w:val="0"/>
      <w:spacing w:val="12"/>
      <w:kern w:val="28"/>
      <w:sz w:val="32"/>
      <w:lang w:val="pl-PL" w:eastAsia="pl-PL" w:bidi="ar-SA"/>
    </w:rPr>
  </w:style>
  <w:style w:type="character" w:customStyle="1" w:styleId="ZnakZnak30">
    <w:name w:val="Znak Znak3"/>
    <w:rsid w:val="00F33B3F"/>
    <w:rPr>
      <w:rFonts w:ascii="Tahoma" w:hAnsi="Tahoma" w:cs="Helvetica"/>
      <w:noProof w:val="0"/>
      <w:spacing w:val="12"/>
      <w:kern w:val="28"/>
      <w:sz w:val="16"/>
      <w:szCs w:val="16"/>
      <w:lang w:val="pl-PL" w:eastAsia="pl-PL" w:bidi="ar-SA"/>
    </w:rPr>
  </w:style>
  <w:style w:type="character" w:customStyle="1" w:styleId="ZnakZnak100">
    <w:name w:val="Znak Znak10"/>
    <w:rsid w:val="00F33B3F"/>
    <w:rPr>
      <w:noProof w:val="0"/>
      <w:spacing w:val="12"/>
      <w:kern w:val="28"/>
      <w:sz w:val="28"/>
      <w:lang w:val="pl-PL" w:eastAsia="pl-PL" w:bidi="ar-SA"/>
    </w:rPr>
  </w:style>
  <w:style w:type="character" w:customStyle="1" w:styleId="ZnakZnak90">
    <w:name w:val="Znak Znak9"/>
    <w:rsid w:val="00F33B3F"/>
    <w:rPr>
      <w:rFonts w:ascii="Arial" w:hAnsi="Arial"/>
      <w:noProof w:val="0"/>
      <w:spacing w:val="12"/>
      <w:kern w:val="28"/>
      <w:sz w:val="26"/>
      <w:lang w:val="pl-PL" w:eastAsia="pl-PL" w:bidi="ar-SA"/>
    </w:rPr>
  </w:style>
  <w:style w:type="character" w:customStyle="1" w:styleId="ZnakZnak80">
    <w:name w:val="Znak Znak8"/>
    <w:rsid w:val="00F33B3F"/>
    <w:rPr>
      <w:rFonts w:ascii="Arial" w:hAnsi="Arial"/>
      <w:b/>
      <w:noProof w:val="0"/>
      <w:spacing w:val="12"/>
      <w:kern w:val="28"/>
      <w:sz w:val="26"/>
      <w:lang w:val="pl-PL" w:eastAsia="pl-PL" w:bidi="ar-SA"/>
    </w:rPr>
  </w:style>
  <w:style w:type="character" w:customStyle="1" w:styleId="ZnakZnak70">
    <w:name w:val="Znak Znak7"/>
    <w:rsid w:val="00F33B3F"/>
    <w:rPr>
      <w:rFonts w:ascii="Arial" w:hAnsi="Arial"/>
      <w:noProof w:val="0"/>
      <w:spacing w:val="12"/>
      <w:kern w:val="28"/>
      <w:sz w:val="24"/>
      <w:lang w:val="pl-PL" w:eastAsia="pl-PL" w:bidi="ar-SA"/>
    </w:rPr>
  </w:style>
  <w:style w:type="character" w:customStyle="1" w:styleId="ZnakZnak60">
    <w:name w:val="Znak Znak6"/>
    <w:rsid w:val="00F33B3F"/>
    <w:rPr>
      <w:noProof w:val="0"/>
      <w:spacing w:val="12"/>
      <w:kern w:val="28"/>
      <w:sz w:val="28"/>
      <w:lang w:val="pl-PL" w:eastAsia="pl-PL" w:bidi="ar-SA"/>
    </w:rPr>
  </w:style>
  <w:style w:type="character" w:customStyle="1" w:styleId="ZnakZnak50">
    <w:name w:val="Znak Znak5"/>
    <w:rsid w:val="00F33B3F"/>
    <w:rPr>
      <w:rFonts w:ascii="Arial" w:hAnsi="Arial"/>
      <w:noProof w:val="0"/>
      <w:spacing w:val="12"/>
      <w:kern w:val="28"/>
      <w:sz w:val="24"/>
      <w:lang w:val="pl-PL" w:eastAsia="pl-PL" w:bidi="ar-SA"/>
    </w:rPr>
  </w:style>
  <w:style w:type="character" w:customStyle="1" w:styleId="ZnakZnak20">
    <w:name w:val="Znak Znak2"/>
    <w:rsid w:val="00F33B3F"/>
    <w:rPr>
      <w:rFonts w:ascii="Tahoma" w:hAnsi="Tahoma"/>
      <w:noProof w:val="0"/>
      <w:spacing w:val="12"/>
      <w:kern w:val="28"/>
      <w:sz w:val="28"/>
      <w:lang w:val="pl-PL" w:eastAsia="pl-PL" w:bidi="ar-SA"/>
    </w:rPr>
  </w:style>
  <w:style w:type="character" w:customStyle="1" w:styleId="ZnakZnak120">
    <w:name w:val="Znak Znak12"/>
    <w:rsid w:val="00F33B3F"/>
    <w:rPr>
      <w:rFonts w:ascii="Arial" w:hAnsi="Arial"/>
      <w:b/>
      <w:noProof w:val="0"/>
      <w:spacing w:val="12"/>
      <w:kern w:val="28"/>
      <w:sz w:val="28"/>
      <w:lang w:val="pl-PL" w:eastAsia="pl-PL" w:bidi="ar-SA"/>
    </w:rPr>
  </w:style>
  <w:style w:type="character" w:customStyle="1" w:styleId="Znak3ZnakZnak10">
    <w:name w:val="Znak3 Znak Znak1"/>
    <w:rsid w:val="00F33B3F"/>
    <w:rPr>
      <w:rFonts w:ascii="Arial" w:hAnsi="Arial"/>
      <w:b/>
      <w:noProof w:val="0"/>
      <w:spacing w:val="12"/>
      <w:kern w:val="28"/>
      <w:sz w:val="32"/>
      <w:lang w:val="pl-PL" w:eastAsia="pl-PL" w:bidi="ar-SA"/>
    </w:rPr>
  </w:style>
  <w:style w:type="paragraph" w:customStyle="1" w:styleId="autorzy1">
    <w:name w:val="autorzy1"/>
    <w:basedOn w:val="Normalny"/>
    <w:rsid w:val="00F33B3F"/>
    <w:pPr>
      <w:jc w:val="both"/>
    </w:pPr>
    <w:rPr>
      <w:rFonts w:ascii="Arial" w:hAnsi="Arial"/>
      <w:sz w:val="18"/>
    </w:rPr>
  </w:style>
  <w:style w:type="paragraph" w:customStyle="1" w:styleId="autorzy2">
    <w:name w:val="autorzy2"/>
    <w:basedOn w:val="autorzy1"/>
    <w:rsid w:val="00F33B3F"/>
    <w:rPr>
      <w:b/>
    </w:rPr>
  </w:style>
  <w:style w:type="character" w:styleId="Uwydatnienie">
    <w:name w:val="Emphasis"/>
    <w:qFormat/>
    <w:rsid w:val="00F33B3F"/>
    <w:rPr>
      <w:i/>
      <w:iCs/>
    </w:rPr>
  </w:style>
  <w:style w:type="paragraph" w:customStyle="1" w:styleId="SUDOPNagwkidospisutreci">
    <w:name w:val="SUDOP Nagłówki do spisu treści"/>
    <w:basedOn w:val="Akapitzlist"/>
    <w:qFormat/>
    <w:rsid w:val="00F33B3F"/>
    <w:pPr>
      <w:numPr>
        <w:numId w:val="8"/>
      </w:numPr>
      <w:spacing w:after="0" w:line="240" w:lineRule="auto"/>
      <w:ind w:left="450"/>
    </w:pPr>
    <w:rPr>
      <w:rFonts w:eastAsia="Calibri"/>
      <w:b/>
      <w:color w:val="0070C0"/>
      <w:sz w:val="28"/>
      <w:szCs w:val="28"/>
      <w:lang w:eastAsia="en-US"/>
    </w:rPr>
  </w:style>
  <w:style w:type="paragraph" w:customStyle="1" w:styleId="text">
    <w:name w:val="text"/>
    <w:basedOn w:val="Normalny"/>
    <w:rsid w:val="00F33B3F"/>
    <w:pPr>
      <w:spacing w:before="100" w:beforeAutospacing="1" w:after="100" w:afterAutospacing="1"/>
    </w:pPr>
  </w:style>
  <w:style w:type="paragraph" w:styleId="Listapunktowana">
    <w:name w:val="List Bullet"/>
    <w:basedOn w:val="Normalny"/>
    <w:rsid w:val="00F33B3F"/>
    <w:pPr>
      <w:numPr>
        <w:numId w:val="9"/>
      </w:numPr>
      <w:contextualSpacing/>
    </w:pPr>
    <w:rPr>
      <w:sz w:val="20"/>
      <w:szCs w:val="20"/>
    </w:rPr>
  </w:style>
  <w:style w:type="character" w:customStyle="1" w:styleId="h1">
    <w:name w:val="h1"/>
    <w:basedOn w:val="Domylnaczcionkaakapitu"/>
    <w:rsid w:val="00F33B3F"/>
  </w:style>
  <w:style w:type="character" w:customStyle="1" w:styleId="TekstpodstawowyZnak1">
    <w:name w:val="Tekst podstawowy Znak1"/>
    <w:aliases w:val="a2 Znak1"/>
    <w:rsid w:val="00F33B3F"/>
    <w:rPr>
      <w:rFonts w:ascii="Arial" w:hAnsi="Arial"/>
      <w:sz w:val="24"/>
    </w:rPr>
  </w:style>
  <w:style w:type="paragraph" w:customStyle="1" w:styleId="Stopka1">
    <w:name w:val="Stopka1"/>
    <w:rsid w:val="00F33B3F"/>
    <w:pPr>
      <w:autoSpaceDE w:val="0"/>
      <w:autoSpaceDN w:val="0"/>
      <w:adjustRightInd w:val="0"/>
    </w:pPr>
    <w:rPr>
      <w:color w:val="000000"/>
      <w:lang w:eastAsia="pl-PL"/>
    </w:rPr>
  </w:style>
  <w:style w:type="paragraph" w:customStyle="1" w:styleId="BodyTextIndent21">
    <w:name w:val="Body Text Indent 21"/>
    <w:basedOn w:val="Normalny"/>
    <w:rsid w:val="00F33B3F"/>
    <w:pPr>
      <w:spacing w:line="360" w:lineRule="auto"/>
      <w:ind w:firstLine="284"/>
      <w:jc w:val="both"/>
    </w:pPr>
    <w:rPr>
      <w:color w:val="000000"/>
      <w:szCs w:val="20"/>
    </w:rPr>
  </w:style>
  <w:style w:type="paragraph" w:customStyle="1" w:styleId="Noras">
    <w:name w:val="Noras"/>
    <w:basedOn w:val="Normalny"/>
    <w:rsid w:val="00F33B3F"/>
    <w:pPr>
      <w:spacing w:before="240" w:line="360" w:lineRule="exact"/>
      <w:jc w:val="both"/>
    </w:pPr>
    <w:rPr>
      <w:szCs w:val="20"/>
    </w:rPr>
  </w:style>
  <w:style w:type="paragraph" w:customStyle="1" w:styleId="n">
    <w:name w:val="n"/>
    <w:basedOn w:val="Normalny"/>
    <w:rsid w:val="00F33B3F"/>
    <w:rPr>
      <w:szCs w:val="20"/>
    </w:rPr>
  </w:style>
  <w:style w:type="paragraph" w:customStyle="1" w:styleId="TableText">
    <w:name w:val="Table Text"/>
    <w:rsid w:val="00F33B3F"/>
    <w:pPr>
      <w:autoSpaceDE w:val="0"/>
      <w:autoSpaceDN w:val="0"/>
      <w:adjustRightInd w:val="0"/>
      <w:jc w:val="center"/>
    </w:pPr>
    <w:rPr>
      <w:color w:val="000000"/>
      <w:lang w:eastAsia="pl-PL"/>
    </w:rPr>
  </w:style>
  <w:style w:type="paragraph" w:customStyle="1" w:styleId="1">
    <w:name w:val="1"/>
    <w:basedOn w:val="Normalny"/>
    <w:next w:val="Nagwek"/>
    <w:rsid w:val="00F33B3F"/>
    <w:pPr>
      <w:tabs>
        <w:tab w:val="center" w:pos="4536"/>
        <w:tab w:val="right" w:pos="9072"/>
      </w:tabs>
    </w:pPr>
    <w:rPr>
      <w:szCs w:val="20"/>
    </w:rPr>
  </w:style>
  <w:style w:type="paragraph" w:styleId="Wcicienormalne">
    <w:name w:val="Normal Indent"/>
    <w:basedOn w:val="Normalny"/>
    <w:rsid w:val="00F33B3F"/>
    <w:pPr>
      <w:numPr>
        <w:numId w:val="10"/>
      </w:numPr>
    </w:pPr>
    <w:rPr>
      <w:rFonts w:ascii="Arial" w:hAnsi="Arial"/>
    </w:rPr>
  </w:style>
  <w:style w:type="paragraph" w:customStyle="1" w:styleId="StylArial10ptWyjustowanyPierwszywiersz05cmPrzed1">
    <w:name w:val="Styl Arial 10 pt Wyjustowany Pierwszy wiersz:  05 cm Przed:  ...1"/>
    <w:basedOn w:val="Normalny"/>
    <w:link w:val="StylArial10ptWyjustowanyPierwszywiersz05cmPrzed1Znak"/>
    <w:rsid w:val="00F33B3F"/>
    <w:pPr>
      <w:spacing w:before="120" w:line="360" w:lineRule="auto"/>
      <w:ind w:firstLine="284"/>
      <w:jc w:val="both"/>
    </w:pPr>
    <w:rPr>
      <w:rFonts w:ascii="Arial" w:hAnsi="Arial"/>
      <w:sz w:val="20"/>
      <w:szCs w:val="20"/>
      <w:lang w:val="x-none" w:eastAsia="x-none"/>
    </w:rPr>
  </w:style>
  <w:style w:type="character" w:customStyle="1" w:styleId="StylArial10ptWyjustowanyPierwszywiersz05cmPrzed1Znak">
    <w:name w:val="Styl Arial 10 pt Wyjustowany Pierwszy wiersz:  05 cm Przed:  ...1 Znak"/>
    <w:link w:val="StylArial10ptWyjustowanyPierwszywiersz05cmPrzed1"/>
    <w:rsid w:val="00F33B3F"/>
    <w:rPr>
      <w:rFonts w:ascii="Arial" w:hAnsi="Arial"/>
      <w:lang w:val="x-none" w:eastAsia="x-none"/>
    </w:rPr>
  </w:style>
  <w:style w:type="paragraph" w:customStyle="1" w:styleId="StylPrzed0pt">
    <w:name w:val="Styl Przed:  0 pt"/>
    <w:basedOn w:val="Normalny"/>
    <w:rsid w:val="00F33B3F"/>
    <w:pPr>
      <w:numPr>
        <w:ilvl w:val="1"/>
        <w:numId w:val="11"/>
      </w:numPr>
    </w:pPr>
  </w:style>
  <w:style w:type="paragraph" w:customStyle="1" w:styleId="StylStylPrzed0ptArial10ptInterlinia15wiersza">
    <w:name w:val="Styl Styl Przed:  0 pt + Arial 10 pt Interlinia:  15 wiersza"/>
    <w:basedOn w:val="StylPrzed0pt"/>
    <w:rsid w:val="00F33B3F"/>
    <w:pPr>
      <w:tabs>
        <w:tab w:val="num" w:pos="340"/>
      </w:tabs>
      <w:spacing w:line="360" w:lineRule="auto"/>
      <w:ind w:left="340"/>
      <w:jc w:val="both"/>
    </w:pPr>
    <w:rPr>
      <w:rFonts w:ascii="Arial" w:hAnsi="Arial"/>
      <w:sz w:val="20"/>
      <w:szCs w:val="20"/>
    </w:rPr>
  </w:style>
  <w:style w:type="paragraph" w:customStyle="1" w:styleId="Level5">
    <w:name w:val="Level5"/>
    <w:basedOn w:val="Normalny"/>
    <w:rsid w:val="00F33B3F"/>
    <w:pPr>
      <w:numPr>
        <w:numId w:val="12"/>
      </w:numPr>
      <w:spacing w:before="40" w:after="40"/>
    </w:pPr>
    <w:rPr>
      <w:rFonts w:ascii="Arial" w:hAnsi="Arial"/>
      <w:sz w:val="22"/>
      <w:szCs w:val="20"/>
      <w:lang w:val="en-GB" w:eastAsia="zh-CN"/>
    </w:rPr>
  </w:style>
  <w:style w:type="paragraph" w:styleId="Bezodstpw">
    <w:name w:val="No Spacing"/>
    <w:uiPriority w:val="1"/>
    <w:qFormat/>
    <w:rsid w:val="006720E3"/>
    <w:rPr>
      <w:rFonts w:ascii="Calibri" w:eastAsia="Calibri" w:hAnsi="Calibri"/>
      <w:sz w:val="22"/>
      <w:szCs w:val="22"/>
      <w:lang w:eastAsia="en-US"/>
    </w:rPr>
  </w:style>
  <w:style w:type="paragraph" w:customStyle="1" w:styleId="StylIwony">
    <w:name w:val="Styl Iwony"/>
    <w:basedOn w:val="Normalny"/>
    <w:rsid w:val="005424C8"/>
    <w:pPr>
      <w:overflowPunct w:val="0"/>
      <w:autoSpaceDE w:val="0"/>
      <w:autoSpaceDN w:val="0"/>
      <w:adjustRightInd w:val="0"/>
      <w:spacing w:before="120" w:after="120"/>
      <w:jc w:val="both"/>
      <w:textAlignment w:val="baseline"/>
    </w:pPr>
    <w:rPr>
      <w:rFonts w:ascii="Bookman Old Style" w:hAnsi="Bookman Old Style"/>
    </w:rPr>
  </w:style>
  <w:style w:type="paragraph" w:customStyle="1" w:styleId="Spistreci10">
    <w:name w:val="Spis treści 1["/>
    <w:basedOn w:val="Normalny"/>
    <w:next w:val="Normalny"/>
    <w:uiPriority w:val="99"/>
    <w:rsid w:val="003B678A"/>
    <w:pPr>
      <w:widowControl w:val="0"/>
      <w:spacing w:before="120" w:after="120"/>
    </w:pPr>
    <w:rPr>
      <w:b/>
      <w:caps/>
      <w:sz w:val="20"/>
      <w:szCs w:val="20"/>
    </w:rPr>
  </w:style>
  <w:style w:type="paragraph" w:styleId="Poprawka">
    <w:name w:val="Revision"/>
    <w:hidden/>
    <w:uiPriority w:val="99"/>
    <w:semiHidden/>
    <w:rsid w:val="00877447"/>
    <w:rPr>
      <w:sz w:val="24"/>
      <w:szCs w:val="24"/>
      <w:lang w:eastAsia="pl-PL"/>
    </w:rPr>
  </w:style>
  <w:style w:type="paragraph" w:customStyle="1" w:styleId="CM30">
    <w:name w:val="CM30"/>
    <w:basedOn w:val="Normalny"/>
    <w:next w:val="Normalny"/>
    <w:rsid w:val="000D1E0C"/>
    <w:pPr>
      <w:widowControl w:val="0"/>
      <w:autoSpaceDE w:val="0"/>
      <w:autoSpaceDN w:val="0"/>
      <w:adjustRightInd w:val="0"/>
      <w:spacing w:after="70"/>
    </w:pPr>
    <w:rPr>
      <w:rFonts w:ascii="Helvetica" w:hAnsi="Helvetica"/>
    </w:rPr>
  </w:style>
  <w:style w:type="paragraph" w:customStyle="1" w:styleId="Style29">
    <w:name w:val="Style29"/>
    <w:basedOn w:val="Normalny"/>
    <w:uiPriority w:val="99"/>
    <w:rsid w:val="009D41DE"/>
    <w:pPr>
      <w:widowControl w:val="0"/>
      <w:autoSpaceDE w:val="0"/>
      <w:autoSpaceDN w:val="0"/>
      <w:adjustRightInd w:val="0"/>
      <w:jc w:val="both"/>
    </w:pPr>
  </w:style>
  <w:style w:type="character" w:customStyle="1" w:styleId="FontStyle142">
    <w:name w:val="Font Style142"/>
    <w:uiPriority w:val="99"/>
    <w:rsid w:val="009D41DE"/>
    <w:rPr>
      <w:rFonts w:ascii="Times New Roman" w:hAnsi="Times New Roman" w:cs="Times New Roman"/>
      <w:sz w:val="20"/>
      <w:szCs w:val="20"/>
    </w:rPr>
  </w:style>
  <w:style w:type="character" w:customStyle="1" w:styleId="FontStyle24">
    <w:name w:val="Font Style24"/>
    <w:uiPriority w:val="99"/>
    <w:rsid w:val="004751A3"/>
    <w:rPr>
      <w:rFonts w:ascii="Arial" w:hAnsi="Arial" w:cs="Arial"/>
      <w:b/>
      <w:bCs/>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0480">
      <w:bodyDiv w:val="1"/>
      <w:marLeft w:val="0"/>
      <w:marRight w:val="0"/>
      <w:marTop w:val="0"/>
      <w:marBottom w:val="0"/>
      <w:divBdr>
        <w:top w:val="none" w:sz="0" w:space="0" w:color="auto"/>
        <w:left w:val="none" w:sz="0" w:space="0" w:color="auto"/>
        <w:bottom w:val="none" w:sz="0" w:space="0" w:color="auto"/>
        <w:right w:val="none" w:sz="0" w:space="0" w:color="auto"/>
      </w:divBdr>
      <w:divsChild>
        <w:div w:id="262612016">
          <w:marLeft w:val="0"/>
          <w:marRight w:val="0"/>
          <w:marTop w:val="0"/>
          <w:marBottom w:val="0"/>
          <w:divBdr>
            <w:top w:val="none" w:sz="0" w:space="0" w:color="auto"/>
            <w:left w:val="none" w:sz="0" w:space="0" w:color="auto"/>
            <w:bottom w:val="none" w:sz="0" w:space="0" w:color="auto"/>
            <w:right w:val="none" w:sz="0" w:space="0" w:color="auto"/>
          </w:divBdr>
        </w:div>
        <w:div w:id="1082071052">
          <w:marLeft w:val="0"/>
          <w:marRight w:val="0"/>
          <w:marTop w:val="0"/>
          <w:marBottom w:val="0"/>
          <w:divBdr>
            <w:top w:val="none" w:sz="0" w:space="0" w:color="auto"/>
            <w:left w:val="none" w:sz="0" w:space="0" w:color="auto"/>
            <w:bottom w:val="none" w:sz="0" w:space="0" w:color="auto"/>
            <w:right w:val="none" w:sz="0" w:space="0" w:color="auto"/>
          </w:divBdr>
        </w:div>
        <w:div w:id="1269384393">
          <w:marLeft w:val="0"/>
          <w:marRight w:val="0"/>
          <w:marTop w:val="0"/>
          <w:marBottom w:val="0"/>
          <w:divBdr>
            <w:top w:val="none" w:sz="0" w:space="0" w:color="auto"/>
            <w:left w:val="none" w:sz="0" w:space="0" w:color="auto"/>
            <w:bottom w:val="none" w:sz="0" w:space="0" w:color="auto"/>
            <w:right w:val="none" w:sz="0" w:space="0" w:color="auto"/>
          </w:divBdr>
        </w:div>
        <w:div w:id="1349746626">
          <w:marLeft w:val="0"/>
          <w:marRight w:val="0"/>
          <w:marTop w:val="0"/>
          <w:marBottom w:val="0"/>
          <w:divBdr>
            <w:top w:val="none" w:sz="0" w:space="0" w:color="auto"/>
            <w:left w:val="none" w:sz="0" w:space="0" w:color="auto"/>
            <w:bottom w:val="none" w:sz="0" w:space="0" w:color="auto"/>
            <w:right w:val="none" w:sz="0" w:space="0" w:color="auto"/>
          </w:divBdr>
        </w:div>
        <w:div w:id="1404372687">
          <w:marLeft w:val="0"/>
          <w:marRight w:val="0"/>
          <w:marTop w:val="0"/>
          <w:marBottom w:val="0"/>
          <w:divBdr>
            <w:top w:val="none" w:sz="0" w:space="0" w:color="auto"/>
            <w:left w:val="none" w:sz="0" w:space="0" w:color="auto"/>
            <w:bottom w:val="none" w:sz="0" w:space="0" w:color="auto"/>
            <w:right w:val="none" w:sz="0" w:space="0" w:color="auto"/>
          </w:divBdr>
        </w:div>
        <w:div w:id="1459911521">
          <w:marLeft w:val="0"/>
          <w:marRight w:val="0"/>
          <w:marTop w:val="0"/>
          <w:marBottom w:val="0"/>
          <w:divBdr>
            <w:top w:val="none" w:sz="0" w:space="0" w:color="auto"/>
            <w:left w:val="none" w:sz="0" w:space="0" w:color="auto"/>
            <w:bottom w:val="none" w:sz="0" w:space="0" w:color="auto"/>
            <w:right w:val="none" w:sz="0" w:space="0" w:color="auto"/>
          </w:divBdr>
        </w:div>
        <w:div w:id="1855727274">
          <w:marLeft w:val="0"/>
          <w:marRight w:val="0"/>
          <w:marTop w:val="0"/>
          <w:marBottom w:val="0"/>
          <w:divBdr>
            <w:top w:val="none" w:sz="0" w:space="0" w:color="auto"/>
            <w:left w:val="none" w:sz="0" w:space="0" w:color="auto"/>
            <w:bottom w:val="none" w:sz="0" w:space="0" w:color="auto"/>
            <w:right w:val="none" w:sz="0" w:space="0" w:color="auto"/>
          </w:divBdr>
        </w:div>
        <w:div w:id="1956980468">
          <w:marLeft w:val="0"/>
          <w:marRight w:val="0"/>
          <w:marTop w:val="0"/>
          <w:marBottom w:val="0"/>
          <w:divBdr>
            <w:top w:val="none" w:sz="0" w:space="0" w:color="auto"/>
            <w:left w:val="none" w:sz="0" w:space="0" w:color="auto"/>
            <w:bottom w:val="none" w:sz="0" w:space="0" w:color="auto"/>
            <w:right w:val="none" w:sz="0" w:space="0" w:color="auto"/>
          </w:divBdr>
        </w:div>
        <w:div w:id="1972009061">
          <w:marLeft w:val="0"/>
          <w:marRight w:val="0"/>
          <w:marTop w:val="0"/>
          <w:marBottom w:val="0"/>
          <w:divBdr>
            <w:top w:val="none" w:sz="0" w:space="0" w:color="auto"/>
            <w:left w:val="none" w:sz="0" w:space="0" w:color="auto"/>
            <w:bottom w:val="none" w:sz="0" w:space="0" w:color="auto"/>
            <w:right w:val="none" w:sz="0" w:space="0" w:color="auto"/>
          </w:divBdr>
        </w:div>
      </w:divsChild>
    </w:div>
    <w:div w:id="344096681">
      <w:bodyDiv w:val="1"/>
      <w:marLeft w:val="0"/>
      <w:marRight w:val="0"/>
      <w:marTop w:val="0"/>
      <w:marBottom w:val="0"/>
      <w:divBdr>
        <w:top w:val="none" w:sz="0" w:space="0" w:color="auto"/>
        <w:left w:val="none" w:sz="0" w:space="0" w:color="auto"/>
        <w:bottom w:val="none" w:sz="0" w:space="0" w:color="auto"/>
        <w:right w:val="none" w:sz="0" w:space="0" w:color="auto"/>
      </w:divBdr>
      <w:divsChild>
        <w:div w:id="29305188">
          <w:marLeft w:val="0"/>
          <w:marRight w:val="0"/>
          <w:marTop w:val="0"/>
          <w:marBottom w:val="0"/>
          <w:divBdr>
            <w:top w:val="none" w:sz="0" w:space="0" w:color="auto"/>
            <w:left w:val="none" w:sz="0" w:space="0" w:color="auto"/>
            <w:bottom w:val="none" w:sz="0" w:space="0" w:color="auto"/>
            <w:right w:val="none" w:sz="0" w:space="0" w:color="auto"/>
          </w:divBdr>
        </w:div>
        <w:div w:id="48194551">
          <w:marLeft w:val="0"/>
          <w:marRight w:val="0"/>
          <w:marTop w:val="0"/>
          <w:marBottom w:val="0"/>
          <w:divBdr>
            <w:top w:val="none" w:sz="0" w:space="0" w:color="auto"/>
            <w:left w:val="none" w:sz="0" w:space="0" w:color="auto"/>
            <w:bottom w:val="none" w:sz="0" w:space="0" w:color="auto"/>
            <w:right w:val="none" w:sz="0" w:space="0" w:color="auto"/>
          </w:divBdr>
        </w:div>
        <w:div w:id="53747273">
          <w:marLeft w:val="0"/>
          <w:marRight w:val="0"/>
          <w:marTop w:val="0"/>
          <w:marBottom w:val="0"/>
          <w:divBdr>
            <w:top w:val="none" w:sz="0" w:space="0" w:color="auto"/>
            <w:left w:val="none" w:sz="0" w:space="0" w:color="auto"/>
            <w:bottom w:val="none" w:sz="0" w:space="0" w:color="auto"/>
            <w:right w:val="none" w:sz="0" w:space="0" w:color="auto"/>
          </w:divBdr>
        </w:div>
        <w:div w:id="86394036">
          <w:marLeft w:val="0"/>
          <w:marRight w:val="0"/>
          <w:marTop w:val="0"/>
          <w:marBottom w:val="0"/>
          <w:divBdr>
            <w:top w:val="none" w:sz="0" w:space="0" w:color="auto"/>
            <w:left w:val="none" w:sz="0" w:space="0" w:color="auto"/>
            <w:bottom w:val="none" w:sz="0" w:space="0" w:color="auto"/>
            <w:right w:val="none" w:sz="0" w:space="0" w:color="auto"/>
          </w:divBdr>
        </w:div>
        <w:div w:id="346643244">
          <w:marLeft w:val="0"/>
          <w:marRight w:val="0"/>
          <w:marTop w:val="0"/>
          <w:marBottom w:val="0"/>
          <w:divBdr>
            <w:top w:val="none" w:sz="0" w:space="0" w:color="auto"/>
            <w:left w:val="none" w:sz="0" w:space="0" w:color="auto"/>
            <w:bottom w:val="none" w:sz="0" w:space="0" w:color="auto"/>
            <w:right w:val="none" w:sz="0" w:space="0" w:color="auto"/>
          </w:divBdr>
        </w:div>
        <w:div w:id="386492848">
          <w:marLeft w:val="0"/>
          <w:marRight w:val="0"/>
          <w:marTop w:val="0"/>
          <w:marBottom w:val="0"/>
          <w:divBdr>
            <w:top w:val="none" w:sz="0" w:space="0" w:color="auto"/>
            <w:left w:val="none" w:sz="0" w:space="0" w:color="auto"/>
            <w:bottom w:val="none" w:sz="0" w:space="0" w:color="auto"/>
            <w:right w:val="none" w:sz="0" w:space="0" w:color="auto"/>
          </w:divBdr>
        </w:div>
        <w:div w:id="423307096">
          <w:marLeft w:val="0"/>
          <w:marRight w:val="0"/>
          <w:marTop w:val="0"/>
          <w:marBottom w:val="0"/>
          <w:divBdr>
            <w:top w:val="none" w:sz="0" w:space="0" w:color="auto"/>
            <w:left w:val="none" w:sz="0" w:space="0" w:color="auto"/>
            <w:bottom w:val="none" w:sz="0" w:space="0" w:color="auto"/>
            <w:right w:val="none" w:sz="0" w:space="0" w:color="auto"/>
          </w:divBdr>
        </w:div>
        <w:div w:id="529297636">
          <w:marLeft w:val="0"/>
          <w:marRight w:val="0"/>
          <w:marTop w:val="0"/>
          <w:marBottom w:val="0"/>
          <w:divBdr>
            <w:top w:val="none" w:sz="0" w:space="0" w:color="auto"/>
            <w:left w:val="none" w:sz="0" w:space="0" w:color="auto"/>
            <w:bottom w:val="none" w:sz="0" w:space="0" w:color="auto"/>
            <w:right w:val="none" w:sz="0" w:space="0" w:color="auto"/>
          </w:divBdr>
        </w:div>
        <w:div w:id="559678994">
          <w:marLeft w:val="0"/>
          <w:marRight w:val="0"/>
          <w:marTop w:val="0"/>
          <w:marBottom w:val="0"/>
          <w:divBdr>
            <w:top w:val="none" w:sz="0" w:space="0" w:color="auto"/>
            <w:left w:val="none" w:sz="0" w:space="0" w:color="auto"/>
            <w:bottom w:val="none" w:sz="0" w:space="0" w:color="auto"/>
            <w:right w:val="none" w:sz="0" w:space="0" w:color="auto"/>
          </w:divBdr>
        </w:div>
        <w:div w:id="567883678">
          <w:marLeft w:val="0"/>
          <w:marRight w:val="0"/>
          <w:marTop w:val="0"/>
          <w:marBottom w:val="0"/>
          <w:divBdr>
            <w:top w:val="none" w:sz="0" w:space="0" w:color="auto"/>
            <w:left w:val="none" w:sz="0" w:space="0" w:color="auto"/>
            <w:bottom w:val="none" w:sz="0" w:space="0" w:color="auto"/>
            <w:right w:val="none" w:sz="0" w:space="0" w:color="auto"/>
          </w:divBdr>
        </w:div>
        <w:div w:id="621304335">
          <w:marLeft w:val="0"/>
          <w:marRight w:val="0"/>
          <w:marTop w:val="0"/>
          <w:marBottom w:val="0"/>
          <w:divBdr>
            <w:top w:val="none" w:sz="0" w:space="0" w:color="auto"/>
            <w:left w:val="none" w:sz="0" w:space="0" w:color="auto"/>
            <w:bottom w:val="none" w:sz="0" w:space="0" w:color="auto"/>
            <w:right w:val="none" w:sz="0" w:space="0" w:color="auto"/>
          </w:divBdr>
        </w:div>
        <w:div w:id="774521691">
          <w:marLeft w:val="0"/>
          <w:marRight w:val="0"/>
          <w:marTop w:val="0"/>
          <w:marBottom w:val="0"/>
          <w:divBdr>
            <w:top w:val="none" w:sz="0" w:space="0" w:color="auto"/>
            <w:left w:val="none" w:sz="0" w:space="0" w:color="auto"/>
            <w:bottom w:val="none" w:sz="0" w:space="0" w:color="auto"/>
            <w:right w:val="none" w:sz="0" w:space="0" w:color="auto"/>
          </w:divBdr>
        </w:div>
        <w:div w:id="790974245">
          <w:marLeft w:val="0"/>
          <w:marRight w:val="0"/>
          <w:marTop w:val="0"/>
          <w:marBottom w:val="0"/>
          <w:divBdr>
            <w:top w:val="none" w:sz="0" w:space="0" w:color="auto"/>
            <w:left w:val="none" w:sz="0" w:space="0" w:color="auto"/>
            <w:bottom w:val="none" w:sz="0" w:space="0" w:color="auto"/>
            <w:right w:val="none" w:sz="0" w:space="0" w:color="auto"/>
          </w:divBdr>
        </w:div>
        <w:div w:id="856962525">
          <w:marLeft w:val="0"/>
          <w:marRight w:val="0"/>
          <w:marTop w:val="0"/>
          <w:marBottom w:val="0"/>
          <w:divBdr>
            <w:top w:val="none" w:sz="0" w:space="0" w:color="auto"/>
            <w:left w:val="none" w:sz="0" w:space="0" w:color="auto"/>
            <w:bottom w:val="none" w:sz="0" w:space="0" w:color="auto"/>
            <w:right w:val="none" w:sz="0" w:space="0" w:color="auto"/>
          </w:divBdr>
        </w:div>
        <w:div w:id="868639338">
          <w:marLeft w:val="0"/>
          <w:marRight w:val="0"/>
          <w:marTop w:val="0"/>
          <w:marBottom w:val="0"/>
          <w:divBdr>
            <w:top w:val="none" w:sz="0" w:space="0" w:color="auto"/>
            <w:left w:val="none" w:sz="0" w:space="0" w:color="auto"/>
            <w:bottom w:val="none" w:sz="0" w:space="0" w:color="auto"/>
            <w:right w:val="none" w:sz="0" w:space="0" w:color="auto"/>
          </w:divBdr>
        </w:div>
        <w:div w:id="876043319">
          <w:marLeft w:val="0"/>
          <w:marRight w:val="0"/>
          <w:marTop w:val="0"/>
          <w:marBottom w:val="0"/>
          <w:divBdr>
            <w:top w:val="none" w:sz="0" w:space="0" w:color="auto"/>
            <w:left w:val="none" w:sz="0" w:space="0" w:color="auto"/>
            <w:bottom w:val="none" w:sz="0" w:space="0" w:color="auto"/>
            <w:right w:val="none" w:sz="0" w:space="0" w:color="auto"/>
          </w:divBdr>
        </w:div>
        <w:div w:id="904024355">
          <w:marLeft w:val="0"/>
          <w:marRight w:val="0"/>
          <w:marTop w:val="0"/>
          <w:marBottom w:val="0"/>
          <w:divBdr>
            <w:top w:val="none" w:sz="0" w:space="0" w:color="auto"/>
            <w:left w:val="none" w:sz="0" w:space="0" w:color="auto"/>
            <w:bottom w:val="none" w:sz="0" w:space="0" w:color="auto"/>
            <w:right w:val="none" w:sz="0" w:space="0" w:color="auto"/>
          </w:divBdr>
        </w:div>
        <w:div w:id="948509877">
          <w:marLeft w:val="0"/>
          <w:marRight w:val="0"/>
          <w:marTop w:val="0"/>
          <w:marBottom w:val="0"/>
          <w:divBdr>
            <w:top w:val="none" w:sz="0" w:space="0" w:color="auto"/>
            <w:left w:val="none" w:sz="0" w:space="0" w:color="auto"/>
            <w:bottom w:val="none" w:sz="0" w:space="0" w:color="auto"/>
            <w:right w:val="none" w:sz="0" w:space="0" w:color="auto"/>
          </w:divBdr>
        </w:div>
        <w:div w:id="958334819">
          <w:marLeft w:val="0"/>
          <w:marRight w:val="0"/>
          <w:marTop w:val="0"/>
          <w:marBottom w:val="0"/>
          <w:divBdr>
            <w:top w:val="none" w:sz="0" w:space="0" w:color="auto"/>
            <w:left w:val="none" w:sz="0" w:space="0" w:color="auto"/>
            <w:bottom w:val="none" w:sz="0" w:space="0" w:color="auto"/>
            <w:right w:val="none" w:sz="0" w:space="0" w:color="auto"/>
          </w:divBdr>
        </w:div>
        <w:div w:id="975522376">
          <w:marLeft w:val="0"/>
          <w:marRight w:val="0"/>
          <w:marTop w:val="0"/>
          <w:marBottom w:val="0"/>
          <w:divBdr>
            <w:top w:val="none" w:sz="0" w:space="0" w:color="auto"/>
            <w:left w:val="none" w:sz="0" w:space="0" w:color="auto"/>
            <w:bottom w:val="none" w:sz="0" w:space="0" w:color="auto"/>
            <w:right w:val="none" w:sz="0" w:space="0" w:color="auto"/>
          </w:divBdr>
        </w:div>
        <w:div w:id="1045790451">
          <w:marLeft w:val="0"/>
          <w:marRight w:val="0"/>
          <w:marTop w:val="0"/>
          <w:marBottom w:val="0"/>
          <w:divBdr>
            <w:top w:val="none" w:sz="0" w:space="0" w:color="auto"/>
            <w:left w:val="none" w:sz="0" w:space="0" w:color="auto"/>
            <w:bottom w:val="none" w:sz="0" w:space="0" w:color="auto"/>
            <w:right w:val="none" w:sz="0" w:space="0" w:color="auto"/>
          </w:divBdr>
        </w:div>
        <w:div w:id="1048918131">
          <w:marLeft w:val="0"/>
          <w:marRight w:val="0"/>
          <w:marTop w:val="0"/>
          <w:marBottom w:val="0"/>
          <w:divBdr>
            <w:top w:val="none" w:sz="0" w:space="0" w:color="auto"/>
            <w:left w:val="none" w:sz="0" w:space="0" w:color="auto"/>
            <w:bottom w:val="none" w:sz="0" w:space="0" w:color="auto"/>
            <w:right w:val="none" w:sz="0" w:space="0" w:color="auto"/>
          </w:divBdr>
        </w:div>
        <w:div w:id="1168401656">
          <w:marLeft w:val="0"/>
          <w:marRight w:val="0"/>
          <w:marTop w:val="0"/>
          <w:marBottom w:val="0"/>
          <w:divBdr>
            <w:top w:val="none" w:sz="0" w:space="0" w:color="auto"/>
            <w:left w:val="none" w:sz="0" w:space="0" w:color="auto"/>
            <w:bottom w:val="none" w:sz="0" w:space="0" w:color="auto"/>
            <w:right w:val="none" w:sz="0" w:space="0" w:color="auto"/>
          </w:divBdr>
        </w:div>
        <w:div w:id="1186560283">
          <w:marLeft w:val="0"/>
          <w:marRight w:val="0"/>
          <w:marTop w:val="0"/>
          <w:marBottom w:val="0"/>
          <w:divBdr>
            <w:top w:val="none" w:sz="0" w:space="0" w:color="auto"/>
            <w:left w:val="none" w:sz="0" w:space="0" w:color="auto"/>
            <w:bottom w:val="none" w:sz="0" w:space="0" w:color="auto"/>
            <w:right w:val="none" w:sz="0" w:space="0" w:color="auto"/>
          </w:divBdr>
        </w:div>
        <w:div w:id="1204439081">
          <w:marLeft w:val="0"/>
          <w:marRight w:val="0"/>
          <w:marTop w:val="0"/>
          <w:marBottom w:val="0"/>
          <w:divBdr>
            <w:top w:val="none" w:sz="0" w:space="0" w:color="auto"/>
            <w:left w:val="none" w:sz="0" w:space="0" w:color="auto"/>
            <w:bottom w:val="none" w:sz="0" w:space="0" w:color="auto"/>
            <w:right w:val="none" w:sz="0" w:space="0" w:color="auto"/>
          </w:divBdr>
        </w:div>
        <w:div w:id="1206454729">
          <w:marLeft w:val="0"/>
          <w:marRight w:val="0"/>
          <w:marTop w:val="0"/>
          <w:marBottom w:val="0"/>
          <w:divBdr>
            <w:top w:val="none" w:sz="0" w:space="0" w:color="auto"/>
            <w:left w:val="none" w:sz="0" w:space="0" w:color="auto"/>
            <w:bottom w:val="none" w:sz="0" w:space="0" w:color="auto"/>
            <w:right w:val="none" w:sz="0" w:space="0" w:color="auto"/>
          </w:divBdr>
        </w:div>
        <w:div w:id="1210410397">
          <w:marLeft w:val="0"/>
          <w:marRight w:val="0"/>
          <w:marTop w:val="0"/>
          <w:marBottom w:val="0"/>
          <w:divBdr>
            <w:top w:val="none" w:sz="0" w:space="0" w:color="auto"/>
            <w:left w:val="none" w:sz="0" w:space="0" w:color="auto"/>
            <w:bottom w:val="none" w:sz="0" w:space="0" w:color="auto"/>
            <w:right w:val="none" w:sz="0" w:space="0" w:color="auto"/>
          </w:divBdr>
        </w:div>
        <w:div w:id="1235628995">
          <w:marLeft w:val="0"/>
          <w:marRight w:val="0"/>
          <w:marTop w:val="0"/>
          <w:marBottom w:val="0"/>
          <w:divBdr>
            <w:top w:val="none" w:sz="0" w:space="0" w:color="auto"/>
            <w:left w:val="none" w:sz="0" w:space="0" w:color="auto"/>
            <w:bottom w:val="none" w:sz="0" w:space="0" w:color="auto"/>
            <w:right w:val="none" w:sz="0" w:space="0" w:color="auto"/>
          </w:divBdr>
        </w:div>
        <w:div w:id="1303850909">
          <w:marLeft w:val="0"/>
          <w:marRight w:val="0"/>
          <w:marTop w:val="0"/>
          <w:marBottom w:val="0"/>
          <w:divBdr>
            <w:top w:val="none" w:sz="0" w:space="0" w:color="auto"/>
            <w:left w:val="none" w:sz="0" w:space="0" w:color="auto"/>
            <w:bottom w:val="none" w:sz="0" w:space="0" w:color="auto"/>
            <w:right w:val="none" w:sz="0" w:space="0" w:color="auto"/>
          </w:divBdr>
        </w:div>
        <w:div w:id="1332372805">
          <w:marLeft w:val="0"/>
          <w:marRight w:val="0"/>
          <w:marTop w:val="0"/>
          <w:marBottom w:val="0"/>
          <w:divBdr>
            <w:top w:val="none" w:sz="0" w:space="0" w:color="auto"/>
            <w:left w:val="none" w:sz="0" w:space="0" w:color="auto"/>
            <w:bottom w:val="none" w:sz="0" w:space="0" w:color="auto"/>
            <w:right w:val="none" w:sz="0" w:space="0" w:color="auto"/>
          </w:divBdr>
        </w:div>
        <w:div w:id="1344236732">
          <w:marLeft w:val="0"/>
          <w:marRight w:val="0"/>
          <w:marTop w:val="0"/>
          <w:marBottom w:val="0"/>
          <w:divBdr>
            <w:top w:val="none" w:sz="0" w:space="0" w:color="auto"/>
            <w:left w:val="none" w:sz="0" w:space="0" w:color="auto"/>
            <w:bottom w:val="none" w:sz="0" w:space="0" w:color="auto"/>
            <w:right w:val="none" w:sz="0" w:space="0" w:color="auto"/>
          </w:divBdr>
        </w:div>
        <w:div w:id="1353065398">
          <w:marLeft w:val="0"/>
          <w:marRight w:val="0"/>
          <w:marTop w:val="0"/>
          <w:marBottom w:val="0"/>
          <w:divBdr>
            <w:top w:val="none" w:sz="0" w:space="0" w:color="auto"/>
            <w:left w:val="none" w:sz="0" w:space="0" w:color="auto"/>
            <w:bottom w:val="none" w:sz="0" w:space="0" w:color="auto"/>
            <w:right w:val="none" w:sz="0" w:space="0" w:color="auto"/>
          </w:divBdr>
        </w:div>
        <w:div w:id="1361930549">
          <w:marLeft w:val="0"/>
          <w:marRight w:val="0"/>
          <w:marTop w:val="0"/>
          <w:marBottom w:val="0"/>
          <w:divBdr>
            <w:top w:val="none" w:sz="0" w:space="0" w:color="auto"/>
            <w:left w:val="none" w:sz="0" w:space="0" w:color="auto"/>
            <w:bottom w:val="none" w:sz="0" w:space="0" w:color="auto"/>
            <w:right w:val="none" w:sz="0" w:space="0" w:color="auto"/>
          </w:divBdr>
        </w:div>
        <w:div w:id="1411199001">
          <w:marLeft w:val="0"/>
          <w:marRight w:val="0"/>
          <w:marTop w:val="0"/>
          <w:marBottom w:val="0"/>
          <w:divBdr>
            <w:top w:val="none" w:sz="0" w:space="0" w:color="auto"/>
            <w:left w:val="none" w:sz="0" w:space="0" w:color="auto"/>
            <w:bottom w:val="none" w:sz="0" w:space="0" w:color="auto"/>
            <w:right w:val="none" w:sz="0" w:space="0" w:color="auto"/>
          </w:divBdr>
        </w:div>
        <w:div w:id="1437092087">
          <w:marLeft w:val="0"/>
          <w:marRight w:val="0"/>
          <w:marTop w:val="0"/>
          <w:marBottom w:val="0"/>
          <w:divBdr>
            <w:top w:val="none" w:sz="0" w:space="0" w:color="auto"/>
            <w:left w:val="none" w:sz="0" w:space="0" w:color="auto"/>
            <w:bottom w:val="none" w:sz="0" w:space="0" w:color="auto"/>
            <w:right w:val="none" w:sz="0" w:space="0" w:color="auto"/>
          </w:divBdr>
        </w:div>
        <w:div w:id="1457531122">
          <w:marLeft w:val="0"/>
          <w:marRight w:val="0"/>
          <w:marTop w:val="0"/>
          <w:marBottom w:val="0"/>
          <w:divBdr>
            <w:top w:val="none" w:sz="0" w:space="0" w:color="auto"/>
            <w:left w:val="none" w:sz="0" w:space="0" w:color="auto"/>
            <w:bottom w:val="none" w:sz="0" w:space="0" w:color="auto"/>
            <w:right w:val="none" w:sz="0" w:space="0" w:color="auto"/>
          </w:divBdr>
        </w:div>
        <w:div w:id="1476947203">
          <w:marLeft w:val="0"/>
          <w:marRight w:val="0"/>
          <w:marTop w:val="0"/>
          <w:marBottom w:val="0"/>
          <w:divBdr>
            <w:top w:val="none" w:sz="0" w:space="0" w:color="auto"/>
            <w:left w:val="none" w:sz="0" w:space="0" w:color="auto"/>
            <w:bottom w:val="none" w:sz="0" w:space="0" w:color="auto"/>
            <w:right w:val="none" w:sz="0" w:space="0" w:color="auto"/>
          </w:divBdr>
        </w:div>
        <w:div w:id="1485509195">
          <w:marLeft w:val="0"/>
          <w:marRight w:val="0"/>
          <w:marTop w:val="0"/>
          <w:marBottom w:val="0"/>
          <w:divBdr>
            <w:top w:val="none" w:sz="0" w:space="0" w:color="auto"/>
            <w:left w:val="none" w:sz="0" w:space="0" w:color="auto"/>
            <w:bottom w:val="none" w:sz="0" w:space="0" w:color="auto"/>
            <w:right w:val="none" w:sz="0" w:space="0" w:color="auto"/>
          </w:divBdr>
        </w:div>
        <w:div w:id="1506239291">
          <w:marLeft w:val="0"/>
          <w:marRight w:val="0"/>
          <w:marTop w:val="0"/>
          <w:marBottom w:val="0"/>
          <w:divBdr>
            <w:top w:val="none" w:sz="0" w:space="0" w:color="auto"/>
            <w:left w:val="none" w:sz="0" w:space="0" w:color="auto"/>
            <w:bottom w:val="none" w:sz="0" w:space="0" w:color="auto"/>
            <w:right w:val="none" w:sz="0" w:space="0" w:color="auto"/>
          </w:divBdr>
        </w:div>
        <w:div w:id="1555193710">
          <w:marLeft w:val="0"/>
          <w:marRight w:val="0"/>
          <w:marTop w:val="0"/>
          <w:marBottom w:val="0"/>
          <w:divBdr>
            <w:top w:val="none" w:sz="0" w:space="0" w:color="auto"/>
            <w:left w:val="none" w:sz="0" w:space="0" w:color="auto"/>
            <w:bottom w:val="none" w:sz="0" w:space="0" w:color="auto"/>
            <w:right w:val="none" w:sz="0" w:space="0" w:color="auto"/>
          </w:divBdr>
        </w:div>
        <w:div w:id="1628580671">
          <w:marLeft w:val="0"/>
          <w:marRight w:val="0"/>
          <w:marTop w:val="0"/>
          <w:marBottom w:val="0"/>
          <w:divBdr>
            <w:top w:val="none" w:sz="0" w:space="0" w:color="auto"/>
            <w:left w:val="none" w:sz="0" w:space="0" w:color="auto"/>
            <w:bottom w:val="none" w:sz="0" w:space="0" w:color="auto"/>
            <w:right w:val="none" w:sz="0" w:space="0" w:color="auto"/>
          </w:divBdr>
        </w:div>
        <w:div w:id="1637908345">
          <w:marLeft w:val="0"/>
          <w:marRight w:val="0"/>
          <w:marTop w:val="0"/>
          <w:marBottom w:val="0"/>
          <w:divBdr>
            <w:top w:val="none" w:sz="0" w:space="0" w:color="auto"/>
            <w:left w:val="none" w:sz="0" w:space="0" w:color="auto"/>
            <w:bottom w:val="none" w:sz="0" w:space="0" w:color="auto"/>
            <w:right w:val="none" w:sz="0" w:space="0" w:color="auto"/>
          </w:divBdr>
        </w:div>
        <w:div w:id="1652783372">
          <w:marLeft w:val="0"/>
          <w:marRight w:val="0"/>
          <w:marTop w:val="0"/>
          <w:marBottom w:val="0"/>
          <w:divBdr>
            <w:top w:val="none" w:sz="0" w:space="0" w:color="auto"/>
            <w:left w:val="none" w:sz="0" w:space="0" w:color="auto"/>
            <w:bottom w:val="none" w:sz="0" w:space="0" w:color="auto"/>
            <w:right w:val="none" w:sz="0" w:space="0" w:color="auto"/>
          </w:divBdr>
        </w:div>
        <w:div w:id="1674601675">
          <w:marLeft w:val="0"/>
          <w:marRight w:val="0"/>
          <w:marTop w:val="0"/>
          <w:marBottom w:val="0"/>
          <w:divBdr>
            <w:top w:val="none" w:sz="0" w:space="0" w:color="auto"/>
            <w:left w:val="none" w:sz="0" w:space="0" w:color="auto"/>
            <w:bottom w:val="none" w:sz="0" w:space="0" w:color="auto"/>
            <w:right w:val="none" w:sz="0" w:space="0" w:color="auto"/>
          </w:divBdr>
        </w:div>
        <w:div w:id="1679044607">
          <w:marLeft w:val="0"/>
          <w:marRight w:val="0"/>
          <w:marTop w:val="0"/>
          <w:marBottom w:val="0"/>
          <w:divBdr>
            <w:top w:val="none" w:sz="0" w:space="0" w:color="auto"/>
            <w:left w:val="none" w:sz="0" w:space="0" w:color="auto"/>
            <w:bottom w:val="none" w:sz="0" w:space="0" w:color="auto"/>
            <w:right w:val="none" w:sz="0" w:space="0" w:color="auto"/>
          </w:divBdr>
        </w:div>
        <w:div w:id="1689677960">
          <w:marLeft w:val="0"/>
          <w:marRight w:val="0"/>
          <w:marTop w:val="0"/>
          <w:marBottom w:val="0"/>
          <w:divBdr>
            <w:top w:val="none" w:sz="0" w:space="0" w:color="auto"/>
            <w:left w:val="none" w:sz="0" w:space="0" w:color="auto"/>
            <w:bottom w:val="none" w:sz="0" w:space="0" w:color="auto"/>
            <w:right w:val="none" w:sz="0" w:space="0" w:color="auto"/>
          </w:divBdr>
        </w:div>
        <w:div w:id="1701281220">
          <w:marLeft w:val="0"/>
          <w:marRight w:val="0"/>
          <w:marTop w:val="0"/>
          <w:marBottom w:val="0"/>
          <w:divBdr>
            <w:top w:val="none" w:sz="0" w:space="0" w:color="auto"/>
            <w:left w:val="none" w:sz="0" w:space="0" w:color="auto"/>
            <w:bottom w:val="none" w:sz="0" w:space="0" w:color="auto"/>
            <w:right w:val="none" w:sz="0" w:space="0" w:color="auto"/>
          </w:divBdr>
        </w:div>
        <w:div w:id="1703700613">
          <w:marLeft w:val="0"/>
          <w:marRight w:val="0"/>
          <w:marTop w:val="0"/>
          <w:marBottom w:val="0"/>
          <w:divBdr>
            <w:top w:val="none" w:sz="0" w:space="0" w:color="auto"/>
            <w:left w:val="none" w:sz="0" w:space="0" w:color="auto"/>
            <w:bottom w:val="none" w:sz="0" w:space="0" w:color="auto"/>
            <w:right w:val="none" w:sz="0" w:space="0" w:color="auto"/>
          </w:divBdr>
        </w:div>
        <w:div w:id="1810633298">
          <w:marLeft w:val="0"/>
          <w:marRight w:val="0"/>
          <w:marTop w:val="0"/>
          <w:marBottom w:val="0"/>
          <w:divBdr>
            <w:top w:val="none" w:sz="0" w:space="0" w:color="auto"/>
            <w:left w:val="none" w:sz="0" w:space="0" w:color="auto"/>
            <w:bottom w:val="none" w:sz="0" w:space="0" w:color="auto"/>
            <w:right w:val="none" w:sz="0" w:space="0" w:color="auto"/>
          </w:divBdr>
        </w:div>
        <w:div w:id="1864975842">
          <w:marLeft w:val="0"/>
          <w:marRight w:val="0"/>
          <w:marTop w:val="0"/>
          <w:marBottom w:val="0"/>
          <w:divBdr>
            <w:top w:val="none" w:sz="0" w:space="0" w:color="auto"/>
            <w:left w:val="none" w:sz="0" w:space="0" w:color="auto"/>
            <w:bottom w:val="none" w:sz="0" w:space="0" w:color="auto"/>
            <w:right w:val="none" w:sz="0" w:space="0" w:color="auto"/>
          </w:divBdr>
        </w:div>
        <w:div w:id="1875459829">
          <w:marLeft w:val="0"/>
          <w:marRight w:val="0"/>
          <w:marTop w:val="0"/>
          <w:marBottom w:val="0"/>
          <w:divBdr>
            <w:top w:val="none" w:sz="0" w:space="0" w:color="auto"/>
            <w:left w:val="none" w:sz="0" w:space="0" w:color="auto"/>
            <w:bottom w:val="none" w:sz="0" w:space="0" w:color="auto"/>
            <w:right w:val="none" w:sz="0" w:space="0" w:color="auto"/>
          </w:divBdr>
        </w:div>
        <w:div w:id="1893541680">
          <w:marLeft w:val="0"/>
          <w:marRight w:val="0"/>
          <w:marTop w:val="0"/>
          <w:marBottom w:val="0"/>
          <w:divBdr>
            <w:top w:val="none" w:sz="0" w:space="0" w:color="auto"/>
            <w:left w:val="none" w:sz="0" w:space="0" w:color="auto"/>
            <w:bottom w:val="none" w:sz="0" w:space="0" w:color="auto"/>
            <w:right w:val="none" w:sz="0" w:space="0" w:color="auto"/>
          </w:divBdr>
        </w:div>
        <w:div w:id="1902324580">
          <w:marLeft w:val="0"/>
          <w:marRight w:val="0"/>
          <w:marTop w:val="0"/>
          <w:marBottom w:val="0"/>
          <w:divBdr>
            <w:top w:val="none" w:sz="0" w:space="0" w:color="auto"/>
            <w:left w:val="none" w:sz="0" w:space="0" w:color="auto"/>
            <w:bottom w:val="none" w:sz="0" w:space="0" w:color="auto"/>
            <w:right w:val="none" w:sz="0" w:space="0" w:color="auto"/>
          </w:divBdr>
        </w:div>
        <w:div w:id="1990087769">
          <w:marLeft w:val="0"/>
          <w:marRight w:val="0"/>
          <w:marTop w:val="0"/>
          <w:marBottom w:val="0"/>
          <w:divBdr>
            <w:top w:val="none" w:sz="0" w:space="0" w:color="auto"/>
            <w:left w:val="none" w:sz="0" w:space="0" w:color="auto"/>
            <w:bottom w:val="none" w:sz="0" w:space="0" w:color="auto"/>
            <w:right w:val="none" w:sz="0" w:space="0" w:color="auto"/>
          </w:divBdr>
        </w:div>
        <w:div w:id="2034186103">
          <w:marLeft w:val="0"/>
          <w:marRight w:val="0"/>
          <w:marTop w:val="0"/>
          <w:marBottom w:val="0"/>
          <w:divBdr>
            <w:top w:val="none" w:sz="0" w:space="0" w:color="auto"/>
            <w:left w:val="none" w:sz="0" w:space="0" w:color="auto"/>
            <w:bottom w:val="none" w:sz="0" w:space="0" w:color="auto"/>
            <w:right w:val="none" w:sz="0" w:space="0" w:color="auto"/>
          </w:divBdr>
        </w:div>
        <w:div w:id="2087413035">
          <w:marLeft w:val="0"/>
          <w:marRight w:val="0"/>
          <w:marTop w:val="0"/>
          <w:marBottom w:val="0"/>
          <w:divBdr>
            <w:top w:val="none" w:sz="0" w:space="0" w:color="auto"/>
            <w:left w:val="none" w:sz="0" w:space="0" w:color="auto"/>
            <w:bottom w:val="none" w:sz="0" w:space="0" w:color="auto"/>
            <w:right w:val="none" w:sz="0" w:space="0" w:color="auto"/>
          </w:divBdr>
        </w:div>
      </w:divsChild>
    </w:div>
    <w:div w:id="345789152">
      <w:bodyDiv w:val="1"/>
      <w:marLeft w:val="0"/>
      <w:marRight w:val="0"/>
      <w:marTop w:val="0"/>
      <w:marBottom w:val="0"/>
      <w:divBdr>
        <w:top w:val="none" w:sz="0" w:space="0" w:color="auto"/>
        <w:left w:val="none" w:sz="0" w:space="0" w:color="auto"/>
        <w:bottom w:val="none" w:sz="0" w:space="0" w:color="auto"/>
        <w:right w:val="none" w:sz="0" w:space="0" w:color="auto"/>
      </w:divBdr>
    </w:div>
    <w:div w:id="362679605">
      <w:bodyDiv w:val="1"/>
      <w:marLeft w:val="0"/>
      <w:marRight w:val="0"/>
      <w:marTop w:val="0"/>
      <w:marBottom w:val="0"/>
      <w:divBdr>
        <w:top w:val="none" w:sz="0" w:space="0" w:color="auto"/>
        <w:left w:val="none" w:sz="0" w:space="0" w:color="auto"/>
        <w:bottom w:val="none" w:sz="0" w:space="0" w:color="auto"/>
        <w:right w:val="none" w:sz="0" w:space="0" w:color="auto"/>
      </w:divBdr>
    </w:div>
    <w:div w:id="527186548">
      <w:bodyDiv w:val="1"/>
      <w:marLeft w:val="0"/>
      <w:marRight w:val="0"/>
      <w:marTop w:val="0"/>
      <w:marBottom w:val="0"/>
      <w:divBdr>
        <w:top w:val="none" w:sz="0" w:space="0" w:color="auto"/>
        <w:left w:val="none" w:sz="0" w:space="0" w:color="auto"/>
        <w:bottom w:val="none" w:sz="0" w:space="0" w:color="auto"/>
        <w:right w:val="none" w:sz="0" w:space="0" w:color="auto"/>
      </w:divBdr>
      <w:divsChild>
        <w:div w:id="229704331">
          <w:marLeft w:val="0"/>
          <w:marRight w:val="0"/>
          <w:marTop w:val="0"/>
          <w:marBottom w:val="0"/>
          <w:divBdr>
            <w:top w:val="none" w:sz="0" w:space="0" w:color="auto"/>
            <w:left w:val="none" w:sz="0" w:space="0" w:color="auto"/>
            <w:bottom w:val="none" w:sz="0" w:space="0" w:color="auto"/>
            <w:right w:val="none" w:sz="0" w:space="0" w:color="auto"/>
          </w:divBdr>
        </w:div>
        <w:div w:id="1302074860">
          <w:marLeft w:val="0"/>
          <w:marRight w:val="0"/>
          <w:marTop w:val="0"/>
          <w:marBottom w:val="0"/>
          <w:divBdr>
            <w:top w:val="none" w:sz="0" w:space="0" w:color="auto"/>
            <w:left w:val="none" w:sz="0" w:space="0" w:color="auto"/>
            <w:bottom w:val="none" w:sz="0" w:space="0" w:color="auto"/>
            <w:right w:val="none" w:sz="0" w:space="0" w:color="auto"/>
          </w:divBdr>
        </w:div>
      </w:divsChild>
    </w:div>
    <w:div w:id="570238383">
      <w:bodyDiv w:val="1"/>
      <w:marLeft w:val="0"/>
      <w:marRight w:val="0"/>
      <w:marTop w:val="0"/>
      <w:marBottom w:val="0"/>
      <w:divBdr>
        <w:top w:val="none" w:sz="0" w:space="0" w:color="auto"/>
        <w:left w:val="none" w:sz="0" w:space="0" w:color="auto"/>
        <w:bottom w:val="none" w:sz="0" w:space="0" w:color="auto"/>
        <w:right w:val="none" w:sz="0" w:space="0" w:color="auto"/>
      </w:divBdr>
      <w:divsChild>
        <w:div w:id="1234119367">
          <w:marLeft w:val="0"/>
          <w:marRight w:val="0"/>
          <w:marTop w:val="15"/>
          <w:marBottom w:val="75"/>
          <w:divBdr>
            <w:top w:val="none" w:sz="0" w:space="0" w:color="auto"/>
            <w:left w:val="none" w:sz="0" w:space="0" w:color="auto"/>
            <w:bottom w:val="none" w:sz="0" w:space="0" w:color="auto"/>
            <w:right w:val="none" w:sz="0" w:space="0" w:color="auto"/>
          </w:divBdr>
          <w:divsChild>
            <w:div w:id="1917014831">
              <w:marLeft w:val="0"/>
              <w:marRight w:val="0"/>
              <w:marTop w:val="0"/>
              <w:marBottom w:val="0"/>
              <w:divBdr>
                <w:top w:val="none" w:sz="0" w:space="0" w:color="auto"/>
                <w:left w:val="none" w:sz="0" w:space="0" w:color="auto"/>
                <w:bottom w:val="none" w:sz="0" w:space="0" w:color="auto"/>
                <w:right w:val="none" w:sz="0" w:space="0" w:color="auto"/>
              </w:divBdr>
              <w:divsChild>
                <w:div w:id="2036882064">
                  <w:marLeft w:val="0"/>
                  <w:marRight w:val="0"/>
                  <w:marTop w:val="0"/>
                  <w:marBottom w:val="0"/>
                  <w:divBdr>
                    <w:top w:val="none" w:sz="0" w:space="0" w:color="auto"/>
                    <w:left w:val="none" w:sz="0" w:space="0" w:color="auto"/>
                    <w:bottom w:val="none" w:sz="0" w:space="0" w:color="auto"/>
                    <w:right w:val="none" w:sz="0" w:space="0" w:color="auto"/>
                  </w:divBdr>
                  <w:divsChild>
                    <w:div w:id="1139952278">
                      <w:marLeft w:val="0"/>
                      <w:marRight w:val="0"/>
                      <w:marTop w:val="0"/>
                      <w:marBottom w:val="0"/>
                      <w:divBdr>
                        <w:top w:val="none" w:sz="0" w:space="0" w:color="auto"/>
                        <w:left w:val="none" w:sz="0" w:space="0" w:color="auto"/>
                        <w:bottom w:val="none" w:sz="0" w:space="0" w:color="auto"/>
                        <w:right w:val="none" w:sz="0" w:space="0" w:color="auto"/>
                      </w:divBdr>
                      <w:divsChild>
                        <w:div w:id="1070466023">
                          <w:marLeft w:val="0"/>
                          <w:marRight w:val="0"/>
                          <w:marTop w:val="0"/>
                          <w:marBottom w:val="0"/>
                          <w:divBdr>
                            <w:top w:val="none" w:sz="0" w:space="0" w:color="auto"/>
                            <w:left w:val="none" w:sz="0" w:space="0" w:color="auto"/>
                            <w:bottom w:val="none" w:sz="0" w:space="0" w:color="auto"/>
                            <w:right w:val="none" w:sz="0" w:space="0" w:color="auto"/>
                          </w:divBdr>
                          <w:divsChild>
                            <w:div w:id="92878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477051">
      <w:bodyDiv w:val="1"/>
      <w:marLeft w:val="0"/>
      <w:marRight w:val="0"/>
      <w:marTop w:val="0"/>
      <w:marBottom w:val="0"/>
      <w:divBdr>
        <w:top w:val="none" w:sz="0" w:space="0" w:color="auto"/>
        <w:left w:val="none" w:sz="0" w:space="0" w:color="auto"/>
        <w:bottom w:val="none" w:sz="0" w:space="0" w:color="auto"/>
        <w:right w:val="none" w:sz="0" w:space="0" w:color="auto"/>
      </w:divBdr>
    </w:div>
    <w:div w:id="985165818">
      <w:bodyDiv w:val="1"/>
      <w:marLeft w:val="0"/>
      <w:marRight w:val="0"/>
      <w:marTop w:val="0"/>
      <w:marBottom w:val="0"/>
      <w:divBdr>
        <w:top w:val="none" w:sz="0" w:space="0" w:color="auto"/>
        <w:left w:val="none" w:sz="0" w:space="0" w:color="auto"/>
        <w:bottom w:val="none" w:sz="0" w:space="0" w:color="auto"/>
        <w:right w:val="none" w:sz="0" w:space="0" w:color="auto"/>
      </w:divBdr>
    </w:div>
    <w:div w:id="1093041701">
      <w:bodyDiv w:val="1"/>
      <w:marLeft w:val="0"/>
      <w:marRight w:val="0"/>
      <w:marTop w:val="0"/>
      <w:marBottom w:val="0"/>
      <w:divBdr>
        <w:top w:val="none" w:sz="0" w:space="0" w:color="auto"/>
        <w:left w:val="none" w:sz="0" w:space="0" w:color="auto"/>
        <w:bottom w:val="none" w:sz="0" w:space="0" w:color="auto"/>
        <w:right w:val="none" w:sz="0" w:space="0" w:color="auto"/>
      </w:divBdr>
      <w:divsChild>
        <w:div w:id="845293540">
          <w:marLeft w:val="0"/>
          <w:marRight w:val="0"/>
          <w:marTop w:val="0"/>
          <w:marBottom w:val="0"/>
          <w:divBdr>
            <w:top w:val="none" w:sz="0" w:space="0" w:color="auto"/>
            <w:left w:val="none" w:sz="0" w:space="0" w:color="auto"/>
            <w:bottom w:val="none" w:sz="0" w:space="0" w:color="auto"/>
            <w:right w:val="none" w:sz="0" w:space="0" w:color="auto"/>
          </w:divBdr>
        </w:div>
        <w:div w:id="1514564931">
          <w:marLeft w:val="0"/>
          <w:marRight w:val="0"/>
          <w:marTop w:val="0"/>
          <w:marBottom w:val="0"/>
          <w:divBdr>
            <w:top w:val="none" w:sz="0" w:space="0" w:color="auto"/>
            <w:left w:val="none" w:sz="0" w:space="0" w:color="auto"/>
            <w:bottom w:val="none" w:sz="0" w:space="0" w:color="auto"/>
            <w:right w:val="none" w:sz="0" w:space="0" w:color="auto"/>
          </w:divBdr>
        </w:div>
        <w:div w:id="1540119036">
          <w:marLeft w:val="0"/>
          <w:marRight w:val="0"/>
          <w:marTop w:val="0"/>
          <w:marBottom w:val="0"/>
          <w:divBdr>
            <w:top w:val="none" w:sz="0" w:space="0" w:color="auto"/>
            <w:left w:val="none" w:sz="0" w:space="0" w:color="auto"/>
            <w:bottom w:val="none" w:sz="0" w:space="0" w:color="auto"/>
            <w:right w:val="none" w:sz="0" w:space="0" w:color="auto"/>
          </w:divBdr>
        </w:div>
        <w:div w:id="1611158513">
          <w:marLeft w:val="0"/>
          <w:marRight w:val="0"/>
          <w:marTop w:val="0"/>
          <w:marBottom w:val="0"/>
          <w:divBdr>
            <w:top w:val="none" w:sz="0" w:space="0" w:color="auto"/>
            <w:left w:val="none" w:sz="0" w:space="0" w:color="auto"/>
            <w:bottom w:val="none" w:sz="0" w:space="0" w:color="auto"/>
            <w:right w:val="none" w:sz="0" w:space="0" w:color="auto"/>
          </w:divBdr>
        </w:div>
        <w:div w:id="1762674382">
          <w:marLeft w:val="0"/>
          <w:marRight w:val="0"/>
          <w:marTop w:val="0"/>
          <w:marBottom w:val="0"/>
          <w:divBdr>
            <w:top w:val="none" w:sz="0" w:space="0" w:color="auto"/>
            <w:left w:val="none" w:sz="0" w:space="0" w:color="auto"/>
            <w:bottom w:val="none" w:sz="0" w:space="0" w:color="auto"/>
            <w:right w:val="none" w:sz="0" w:space="0" w:color="auto"/>
          </w:divBdr>
        </w:div>
      </w:divsChild>
    </w:div>
    <w:div w:id="1381705667">
      <w:bodyDiv w:val="1"/>
      <w:marLeft w:val="90"/>
      <w:marRight w:val="90"/>
      <w:marTop w:val="0"/>
      <w:marBottom w:val="150"/>
      <w:divBdr>
        <w:top w:val="none" w:sz="0" w:space="0" w:color="auto"/>
        <w:left w:val="none" w:sz="0" w:space="0" w:color="auto"/>
        <w:bottom w:val="none" w:sz="0" w:space="0" w:color="auto"/>
        <w:right w:val="none" w:sz="0" w:space="0" w:color="auto"/>
      </w:divBdr>
      <w:divsChild>
        <w:div w:id="804199445">
          <w:marLeft w:val="3345"/>
          <w:marRight w:val="0"/>
          <w:marTop w:val="0"/>
          <w:marBottom w:val="0"/>
          <w:divBdr>
            <w:top w:val="none" w:sz="0" w:space="0" w:color="auto"/>
            <w:left w:val="none" w:sz="0" w:space="0" w:color="auto"/>
            <w:bottom w:val="none" w:sz="0" w:space="0" w:color="auto"/>
            <w:right w:val="none" w:sz="0" w:space="0" w:color="auto"/>
          </w:divBdr>
          <w:divsChild>
            <w:div w:id="688062819">
              <w:marLeft w:val="0"/>
              <w:marRight w:val="0"/>
              <w:marTop w:val="0"/>
              <w:marBottom w:val="0"/>
              <w:divBdr>
                <w:top w:val="none" w:sz="0" w:space="0" w:color="auto"/>
                <w:left w:val="none" w:sz="0" w:space="0" w:color="auto"/>
                <w:bottom w:val="none" w:sz="0" w:space="0" w:color="auto"/>
                <w:right w:val="none" w:sz="0" w:space="0" w:color="auto"/>
              </w:divBdr>
              <w:divsChild>
                <w:div w:id="6641813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25964">
      <w:bodyDiv w:val="1"/>
      <w:marLeft w:val="0"/>
      <w:marRight w:val="0"/>
      <w:marTop w:val="0"/>
      <w:marBottom w:val="0"/>
      <w:divBdr>
        <w:top w:val="none" w:sz="0" w:space="0" w:color="auto"/>
        <w:left w:val="none" w:sz="0" w:space="0" w:color="auto"/>
        <w:bottom w:val="none" w:sz="0" w:space="0" w:color="auto"/>
        <w:right w:val="none" w:sz="0" w:space="0" w:color="auto"/>
      </w:divBdr>
    </w:div>
    <w:div w:id="1562713505">
      <w:bodyDiv w:val="1"/>
      <w:marLeft w:val="0"/>
      <w:marRight w:val="0"/>
      <w:marTop w:val="0"/>
      <w:marBottom w:val="0"/>
      <w:divBdr>
        <w:top w:val="none" w:sz="0" w:space="0" w:color="auto"/>
        <w:left w:val="none" w:sz="0" w:space="0" w:color="auto"/>
        <w:bottom w:val="none" w:sz="0" w:space="0" w:color="auto"/>
        <w:right w:val="none" w:sz="0" w:space="0" w:color="auto"/>
      </w:divBdr>
      <w:divsChild>
        <w:div w:id="133521421">
          <w:marLeft w:val="0"/>
          <w:marRight w:val="0"/>
          <w:marTop w:val="0"/>
          <w:marBottom w:val="0"/>
          <w:divBdr>
            <w:top w:val="none" w:sz="0" w:space="0" w:color="auto"/>
            <w:left w:val="none" w:sz="0" w:space="0" w:color="auto"/>
            <w:bottom w:val="none" w:sz="0" w:space="0" w:color="auto"/>
            <w:right w:val="none" w:sz="0" w:space="0" w:color="auto"/>
          </w:divBdr>
        </w:div>
        <w:div w:id="163976433">
          <w:marLeft w:val="0"/>
          <w:marRight w:val="0"/>
          <w:marTop w:val="0"/>
          <w:marBottom w:val="0"/>
          <w:divBdr>
            <w:top w:val="none" w:sz="0" w:space="0" w:color="auto"/>
            <w:left w:val="none" w:sz="0" w:space="0" w:color="auto"/>
            <w:bottom w:val="none" w:sz="0" w:space="0" w:color="auto"/>
            <w:right w:val="none" w:sz="0" w:space="0" w:color="auto"/>
          </w:divBdr>
        </w:div>
        <w:div w:id="237517050">
          <w:marLeft w:val="0"/>
          <w:marRight w:val="0"/>
          <w:marTop w:val="0"/>
          <w:marBottom w:val="0"/>
          <w:divBdr>
            <w:top w:val="none" w:sz="0" w:space="0" w:color="auto"/>
            <w:left w:val="none" w:sz="0" w:space="0" w:color="auto"/>
            <w:bottom w:val="none" w:sz="0" w:space="0" w:color="auto"/>
            <w:right w:val="none" w:sz="0" w:space="0" w:color="auto"/>
          </w:divBdr>
        </w:div>
        <w:div w:id="243954667">
          <w:marLeft w:val="0"/>
          <w:marRight w:val="0"/>
          <w:marTop w:val="0"/>
          <w:marBottom w:val="0"/>
          <w:divBdr>
            <w:top w:val="none" w:sz="0" w:space="0" w:color="auto"/>
            <w:left w:val="none" w:sz="0" w:space="0" w:color="auto"/>
            <w:bottom w:val="none" w:sz="0" w:space="0" w:color="auto"/>
            <w:right w:val="none" w:sz="0" w:space="0" w:color="auto"/>
          </w:divBdr>
        </w:div>
        <w:div w:id="342047920">
          <w:marLeft w:val="0"/>
          <w:marRight w:val="0"/>
          <w:marTop w:val="0"/>
          <w:marBottom w:val="0"/>
          <w:divBdr>
            <w:top w:val="none" w:sz="0" w:space="0" w:color="auto"/>
            <w:left w:val="none" w:sz="0" w:space="0" w:color="auto"/>
            <w:bottom w:val="none" w:sz="0" w:space="0" w:color="auto"/>
            <w:right w:val="none" w:sz="0" w:space="0" w:color="auto"/>
          </w:divBdr>
        </w:div>
        <w:div w:id="474762871">
          <w:marLeft w:val="0"/>
          <w:marRight w:val="0"/>
          <w:marTop w:val="0"/>
          <w:marBottom w:val="0"/>
          <w:divBdr>
            <w:top w:val="none" w:sz="0" w:space="0" w:color="auto"/>
            <w:left w:val="none" w:sz="0" w:space="0" w:color="auto"/>
            <w:bottom w:val="none" w:sz="0" w:space="0" w:color="auto"/>
            <w:right w:val="none" w:sz="0" w:space="0" w:color="auto"/>
          </w:divBdr>
        </w:div>
        <w:div w:id="786194599">
          <w:marLeft w:val="0"/>
          <w:marRight w:val="0"/>
          <w:marTop w:val="0"/>
          <w:marBottom w:val="0"/>
          <w:divBdr>
            <w:top w:val="none" w:sz="0" w:space="0" w:color="auto"/>
            <w:left w:val="none" w:sz="0" w:space="0" w:color="auto"/>
            <w:bottom w:val="none" w:sz="0" w:space="0" w:color="auto"/>
            <w:right w:val="none" w:sz="0" w:space="0" w:color="auto"/>
          </w:divBdr>
        </w:div>
        <w:div w:id="948663007">
          <w:marLeft w:val="0"/>
          <w:marRight w:val="0"/>
          <w:marTop w:val="0"/>
          <w:marBottom w:val="0"/>
          <w:divBdr>
            <w:top w:val="none" w:sz="0" w:space="0" w:color="auto"/>
            <w:left w:val="none" w:sz="0" w:space="0" w:color="auto"/>
            <w:bottom w:val="none" w:sz="0" w:space="0" w:color="auto"/>
            <w:right w:val="none" w:sz="0" w:space="0" w:color="auto"/>
          </w:divBdr>
        </w:div>
        <w:div w:id="996764263">
          <w:marLeft w:val="0"/>
          <w:marRight w:val="0"/>
          <w:marTop w:val="0"/>
          <w:marBottom w:val="0"/>
          <w:divBdr>
            <w:top w:val="none" w:sz="0" w:space="0" w:color="auto"/>
            <w:left w:val="none" w:sz="0" w:space="0" w:color="auto"/>
            <w:bottom w:val="none" w:sz="0" w:space="0" w:color="auto"/>
            <w:right w:val="none" w:sz="0" w:space="0" w:color="auto"/>
          </w:divBdr>
        </w:div>
        <w:div w:id="1038628117">
          <w:marLeft w:val="0"/>
          <w:marRight w:val="0"/>
          <w:marTop w:val="0"/>
          <w:marBottom w:val="0"/>
          <w:divBdr>
            <w:top w:val="none" w:sz="0" w:space="0" w:color="auto"/>
            <w:left w:val="none" w:sz="0" w:space="0" w:color="auto"/>
            <w:bottom w:val="none" w:sz="0" w:space="0" w:color="auto"/>
            <w:right w:val="none" w:sz="0" w:space="0" w:color="auto"/>
          </w:divBdr>
        </w:div>
        <w:div w:id="1141994008">
          <w:marLeft w:val="0"/>
          <w:marRight w:val="0"/>
          <w:marTop w:val="0"/>
          <w:marBottom w:val="0"/>
          <w:divBdr>
            <w:top w:val="none" w:sz="0" w:space="0" w:color="auto"/>
            <w:left w:val="none" w:sz="0" w:space="0" w:color="auto"/>
            <w:bottom w:val="none" w:sz="0" w:space="0" w:color="auto"/>
            <w:right w:val="none" w:sz="0" w:space="0" w:color="auto"/>
          </w:divBdr>
        </w:div>
        <w:div w:id="1471753427">
          <w:marLeft w:val="0"/>
          <w:marRight w:val="0"/>
          <w:marTop w:val="0"/>
          <w:marBottom w:val="0"/>
          <w:divBdr>
            <w:top w:val="none" w:sz="0" w:space="0" w:color="auto"/>
            <w:left w:val="none" w:sz="0" w:space="0" w:color="auto"/>
            <w:bottom w:val="none" w:sz="0" w:space="0" w:color="auto"/>
            <w:right w:val="none" w:sz="0" w:space="0" w:color="auto"/>
          </w:divBdr>
        </w:div>
        <w:div w:id="1613902817">
          <w:marLeft w:val="0"/>
          <w:marRight w:val="0"/>
          <w:marTop w:val="0"/>
          <w:marBottom w:val="0"/>
          <w:divBdr>
            <w:top w:val="none" w:sz="0" w:space="0" w:color="auto"/>
            <w:left w:val="none" w:sz="0" w:space="0" w:color="auto"/>
            <w:bottom w:val="none" w:sz="0" w:space="0" w:color="auto"/>
            <w:right w:val="none" w:sz="0" w:space="0" w:color="auto"/>
          </w:divBdr>
        </w:div>
        <w:div w:id="1756629568">
          <w:marLeft w:val="0"/>
          <w:marRight w:val="0"/>
          <w:marTop w:val="0"/>
          <w:marBottom w:val="0"/>
          <w:divBdr>
            <w:top w:val="none" w:sz="0" w:space="0" w:color="auto"/>
            <w:left w:val="none" w:sz="0" w:space="0" w:color="auto"/>
            <w:bottom w:val="none" w:sz="0" w:space="0" w:color="auto"/>
            <w:right w:val="none" w:sz="0" w:space="0" w:color="auto"/>
          </w:divBdr>
        </w:div>
        <w:div w:id="1782456660">
          <w:marLeft w:val="0"/>
          <w:marRight w:val="0"/>
          <w:marTop w:val="0"/>
          <w:marBottom w:val="0"/>
          <w:divBdr>
            <w:top w:val="none" w:sz="0" w:space="0" w:color="auto"/>
            <w:left w:val="none" w:sz="0" w:space="0" w:color="auto"/>
            <w:bottom w:val="none" w:sz="0" w:space="0" w:color="auto"/>
            <w:right w:val="none" w:sz="0" w:space="0" w:color="auto"/>
          </w:divBdr>
        </w:div>
        <w:div w:id="1956591585">
          <w:marLeft w:val="0"/>
          <w:marRight w:val="0"/>
          <w:marTop w:val="0"/>
          <w:marBottom w:val="0"/>
          <w:divBdr>
            <w:top w:val="none" w:sz="0" w:space="0" w:color="auto"/>
            <w:left w:val="none" w:sz="0" w:space="0" w:color="auto"/>
            <w:bottom w:val="none" w:sz="0" w:space="0" w:color="auto"/>
            <w:right w:val="none" w:sz="0" w:space="0" w:color="auto"/>
          </w:divBdr>
        </w:div>
      </w:divsChild>
    </w:div>
    <w:div w:id="1579363031">
      <w:bodyDiv w:val="1"/>
      <w:marLeft w:val="0"/>
      <w:marRight w:val="0"/>
      <w:marTop w:val="0"/>
      <w:marBottom w:val="0"/>
      <w:divBdr>
        <w:top w:val="none" w:sz="0" w:space="0" w:color="auto"/>
        <w:left w:val="none" w:sz="0" w:space="0" w:color="auto"/>
        <w:bottom w:val="none" w:sz="0" w:space="0" w:color="auto"/>
        <w:right w:val="none" w:sz="0" w:space="0" w:color="auto"/>
      </w:divBdr>
      <w:divsChild>
        <w:div w:id="11416938">
          <w:marLeft w:val="0"/>
          <w:marRight w:val="0"/>
          <w:marTop w:val="0"/>
          <w:marBottom w:val="0"/>
          <w:divBdr>
            <w:top w:val="none" w:sz="0" w:space="0" w:color="auto"/>
            <w:left w:val="none" w:sz="0" w:space="0" w:color="auto"/>
            <w:bottom w:val="none" w:sz="0" w:space="0" w:color="auto"/>
            <w:right w:val="none" w:sz="0" w:space="0" w:color="auto"/>
          </w:divBdr>
        </w:div>
        <w:div w:id="193999627">
          <w:marLeft w:val="0"/>
          <w:marRight w:val="0"/>
          <w:marTop w:val="0"/>
          <w:marBottom w:val="0"/>
          <w:divBdr>
            <w:top w:val="none" w:sz="0" w:space="0" w:color="auto"/>
            <w:left w:val="none" w:sz="0" w:space="0" w:color="auto"/>
            <w:bottom w:val="none" w:sz="0" w:space="0" w:color="auto"/>
            <w:right w:val="none" w:sz="0" w:space="0" w:color="auto"/>
          </w:divBdr>
        </w:div>
        <w:div w:id="317808463">
          <w:marLeft w:val="0"/>
          <w:marRight w:val="0"/>
          <w:marTop w:val="0"/>
          <w:marBottom w:val="0"/>
          <w:divBdr>
            <w:top w:val="none" w:sz="0" w:space="0" w:color="auto"/>
            <w:left w:val="none" w:sz="0" w:space="0" w:color="auto"/>
            <w:bottom w:val="none" w:sz="0" w:space="0" w:color="auto"/>
            <w:right w:val="none" w:sz="0" w:space="0" w:color="auto"/>
          </w:divBdr>
        </w:div>
        <w:div w:id="686565923">
          <w:marLeft w:val="0"/>
          <w:marRight w:val="0"/>
          <w:marTop w:val="0"/>
          <w:marBottom w:val="0"/>
          <w:divBdr>
            <w:top w:val="none" w:sz="0" w:space="0" w:color="auto"/>
            <w:left w:val="none" w:sz="0" w:space="0" w:color="auto"/>
            <w:bottom w:val="none" w:sz="0" w:space="0" w:color="auto"/>
            <w:right w:val="none" w:sz="0" w:space="0" w:color="auto"/>
          </w:divBdr>
        </w:div>
        <w:div w:id="944656783">
          <w:marLeft w:val="0"/>
          <w:marRight w:val="0"/>
          <w:marTop w:val="0"/>
          <w:marBottom w:val="0"/>
          <w:divBdr>
            <w:top w:val="none" w:sz="0" w:space="0" w:color="auto"/>
            <w:left w:val="none" w:sz="0" w:space="0" w:color="auto"/>
            <w:bottom w:val="none" w:sz="0" w:space="0" w:color="auto"/>
            <w:right w:val="none" w:sz="0" w:space="0" w:color="auto"/>
          </w:divBdr>
        </w:div>
        <w:div w:id="1176188288">
          <w:marLeft w:val="0"/>
          <w:marRight w:val="0"/>
          <w:marTop w:val="0"/>
          <w:marBottom w:val="0"/>
          <w:divBdr>
            <w:top w:val="none" w:sz="0" w:space="0" w:color="auto"/>
            <w:left w:val="none" w:sz="0" w:space="0" w:color="auto"/>
            <w:bottom w:val="none" w:sz="0" w:space="0" w:color="auto"/>
            <w:right w:val="none" w:sz="0" w:space="0" w:color="auto"/>
          </w:divBdr>
        </w:div>
        <w:div w:id="2009674775">
          <w:marLeft w:val="0"/>
          <w:marRight w:val="0"/>
          <w:marTop w:val="0"/>
          <w:marBottom w:val="0"/>
          <w:divBdr>
            <w:top w:val="none" w:sz="0" w:space="0" w:color="auto"/>
            <w:left w:val="none" w:sz="0" w:space="0" w:color="auto"/>
            <w:bottom w:val="none" w:sz="0" w:space="0" w:color="auto"/>
            <w:right w:val="none" w:sz="0" w:space="0" w:color="auto"/>
          </w:divBdr>
        </w:div>
        <w:div w:id="2045250497">
          <w:marLeft w:val="0"/>
          <w:marRight w:val="0"/>
          <w:marTop w:val="0"/>
          <w:marBottom w:val="0"/>
          <w:divBdr>
            <w:top w:val="none" w:sz="0" w:space="0" w:color="auto"/>
            <w:left w:val="none" w:sz="0" w:space="0" w:color="auto"/>
            <w:bottom w:val="none" w:sz="0" w:space="0" w:color="auto"/>
            <w:right w:val="none" w:sz="0" w:space="0" w:color="auto"/>
          </w:divBdr>
        </w:div>
        <w:div w:id="2064451392">
          <w:marLeft w:val="0"/>
          <w:marRight w:val="0"/>
          <w:marTop w:val="0"/>
          <w:marBottom w:val="0"/>
          <w:divBdr>
            <w:top w:val="none" w:sz="0" w:space="0" w:color="auto"/>
            <w:left w:val="none" w:sz="0" w:space="0" w:color="auto"/>
            <w:bottom w:val="none" w:sz="0" w:space="0" w:color="auto"/>
            <w:right w:val="none" w:sz="0" w:space="0" w:color="auto"/>
          </w:divBdr>
        </w:div>
      </w:divsChild>
    </w:div>
    <w:div w:id="1725522272">
      <w:bodyDiv w:val="1"/>
      <w:marLeft w:val="0"/>
      <w:marRight w:val="0"/>
      <w:marTop w:val="0"/>
      <w:marBottom w:val="0"/>
      <w:divBdr>
        <w:top w:val="none" w:sz="0" w:space="0" w:color="auto"/>
        <w:left w:val="none" w:sz="0" w:space="0" w:color="auto"/>
        <w:bottom w:val="none" w:sz="0" w:space="0" w:color="auto"/>
        <w:right w:val="none" w:sz="0" w:space="0" w:color="auto"/>
      </w:divBdr>
      <w:divsChild>
        <w:div w:id="55668981">
          <w:marLeft w:val="0"/>
          <w:marRight w:val="0"/>
          <w:marTop w:val="0"/>
          <w:marBottom w:val="0"/>
          <w:divBdr>
            <w:top w:val="none" w:sz="0" w:space="0" w:color="auto"/>
            <w:left w:val="none" w:sz="0" w:space="0" w:color="auto"/>
            <w:bottom w:val="none" w:sz="0" w:space="0" w:color="auto"/>
            <w:right w:val="none" w:sz="0" w:space="0" w:color="auto"/>
          </w:divBdr>
        </w:div>
        <w:div w:id="59064495">
          <w:marLeft w:val="0"/>
          <w:marRight w:val="0"/>
          <w:marTop w:val="0"/>
          <w:marBottom w:val="0"/>
          <w:divBdr>
            <w:top w:val="none" w:sz="0" w:space="0" w:color="auto"/>
            <w:left w:val="none" w:sz="0" w:space="0" w:color="auto"/>
            <w:bottom w:val="none" w:sz="0" w:space="0" w:color="auto"/>
            <w:right w:val="none" w:sz="0" w:space="0" w:color="auto"/>
          </w:divBdr>
        </w:div>
        <w:div w:id="293491140">
          <w:marLeft w:val="0"/>
          <w:marRight w:val="0"/>
          <w:marTop w:val="0"/>
          <w:marBottom w:val="0"/>
          <w:divBdr>
            <w:top w:val="none" w:sz="0" w:space="0" w:color="auto"/>
            <w:left w:val="none" w:sz="0" w:space="0" w:color="auto"/>
            <w:bottom w:val="none" w:sz="0" w:space="0" w:color="auto"/>
            <w:right w:val="none" w:sz="0" w:space="0" w:color="auto"/>
          </w:divBdr>
        </w:div>
        <w:div w:id="599917100">
          <w:marLeft w:val="0"/>
          <w:marRight w:val="0"/>
          <w:marTop w:val="0"/>
          <w:marBottom w:val="0"/>
          <w:divBdr>
            <w:top w:val="none" w:sz="0" w:space="0" w:color="auto"/>
            <w:left w:val="none" w:sz="0" w:space="0" w:color="auto"/>
            <w:bottom w:val="none" w:sz="0" w:space="0" w:color="auto"/>
            <w:right w:val="none" w:sz="0" w:space="0" w:color="auto"/>
          </w:divBdr>
        </w:div>
        <w:div w:id="761100181">
          <w:marLeft w:val="0"/>
          <w:marRight w:val="0"/>
          <w:marTop w:val="0"/>
          <w:marBottom w:val="0"/>
          <w:divBdr>
            <w:top w:val="none" w:sz="0" w:space="0" w:color="auto"/>
            <w:left w:val="none" w:sz="0" w:space="0" w:color="auto"/>
            <w:bottom w:val="none" w:sz="0" w:space="0" w:color="auto"/>
            <w:right w:val="none" w:sz="0" w:space="0" w:color="auto"/>
          </w:divBdr>
        </w:div>
        <w:div w:id="902790006">
          <w:marLeft w:val="0"/>
          <w:marRight w:val="0"/>
          <w:marTop w:val="0"/>
          <w:marBottom w:val="0"/>
          <w:divBdr>
            <w:top w:val="none" w:sz="0" w:space="0" w:color="auto"/>
            <w:left w:val="none" w:sz="0" w:space="0" w:color="auto"/>
            <w:bottom w:val="none" w:sz="0" w:space="0" w:color="auto"/>
            <w:right w:val="none" w:sz="0" w:space="0" w:color="auto"/>
          </w:divBdr>
        </w:div>
        <w:div w:id="985813568">
          <w:marLeft w:val="0"/>
          <w:marRight w:val="0"/>
          <w:marTop w:val="0"/>
          <w:marBottom w:val="0"/>
          <w:divBdr>
            <w:top w:val="none" w:sz="0" w:space="0" w:color="auto"/>
            <w:left w:val="none" w:sz="0" w:space="0" w:color="auto"/>
            <w:bottom w:val="none" w:sz="0" w:space="0" w:color="auto"/>
            <w:right w:val="none" w:sz="0" w:space="0" w:color="auto"/>
          </w:divBdr>
        </w:div>
        <w:div w:id="1442065474">
          <w:marLeft w:val="0"/>
          <w:marRight w:val="0"/>
          <w:marTop w:val="0"/>
          <w:marBottom w:val="0"/>
          <w:divBdr>
            <w:top w:val="none" w:sz="0" w:space="0" w:color="auto"/>
            <w:left w:val="none" w:sz="0" w:space="0" w:color="auto"/>
            <w:bottom w:val="none" w:sz="0" w:space="0" w:color="auto"/>
            <w:right w:val="none" w:sz="0" w:space="0" w:color="auto"/>
          </w:divBdr>
        </w:div>
        <w:div w:id="1666321233">
          <w:marLeft w:val="0"/>
          <w:marRight w:val="0"/>
          <w:marTop w:val="0"/>
          <w:marBottom w:val="0"/>
          <w:divBdr>
            <w:top w:val="none" w:sz="0" w:space="0" w:color="auto"/>
            <w:left w:val="none" w:sz="0" w:space="0" w:color="auto"/>
            <w:bottom w:val="none" w:sz="0" w:space="0" w:color="auto"/>
            <w:right w:val="none" w:sz="0" w:space="0" w:color="auto"/>
          </w:divBdr>
        </w:div>
      </w:divsChild>
    </w:div>
    <w:div w:id="1798140724">
      <w:bodyDiv w:val="1"/>
      <w:marLeft w:val="0"/>
      <w:marRight w:val="0"/>
      <w:marTop w:val="0"/>
      <w:marBottom w:val="0"/>
      <w:divBdr>
        <w:top w:val="none" w:sz="0" w:space="0" w:color="auto"/>
        <w:left w:val="none" w:sz="0" w:space="0" w:color="auto"/>
        <w:bottom w:val="none" w:sz="0" w:space="0" w:color="auto"/>
        <w:right w:val="none" w:sz="0" w:space="0" w:color="auto"/>
      </w:divBdr>
      <w:divsChild>
        <w:div w:id="903832275">
          <w:marLeft w:val="0"/>
          <w:marRight w:val="0"/>
          <w:marTop w:val="0"/>
          <w:marBottom w:val="0"/>
          <w:divBdr>
            <w:top w:val="none" w:sz="0" w:space="0" w:color="auto"/>
            <w:left w:val="none" w:sz="0" w:space="0" w:color="auto"/>
            <w:bottom w:val="none" w:sz="0" w:space="0" w:color="auto"/>
            <w:right w:val="none" w:sz="0" w:space="0" w:color="auto"/>
          </w:divBdr>
        </w:div>
        <w:div w:id="2094473727">
          <w:marLeft w:val="0"/>
          <w:marRight w:val="0"/>
          <w:marTop w:val="0"/>
          <w:marBottom w:val="0"/>
          <w:divBdr>
            <w:top w:val="none" w:sz="0" w:space="0" w:color="auto"/>
            <w:left w:val="none" w:sz="0" w:space="0" w:color="auto"/>
            <w:bottom w:val="none" w:sz="0" w:space="0" w:color="auto"/>
            <w:right w:val="none" w:sz="0" w:space="0" w:color="auto"/>
          </w:divBdr>
        </w:div>
      </w:divsChild>
    </w:div>
    <w:div w:id="2007397998">
      <w:bodyDiv w:val="1"/>
      <w:marLeft w:val="0"/>
      <w:marRight w:val="0"/>
      <w:marTop w:val="0"/>
      <w:marBottom w:val="0"/>
      <w:divBdr>
        <w:top w:val="none" w:sz="0" w:space="0" w:color="auto"/>
        <w:left w:val="none" w:sz="0" w:space="0" w:color="auto"/>
        <w:bottom w:val="none" w:sz="0" w:space="0" w:color="auto"/>
        <w:right w:val="none" w:sz="0" w:space="0" w:color="auto"/>
      </w:divBdr>
      <w:divsChild>
        <w:div w:id="160967226">
          <w:marLeft w:val="0"/>
          <w:marRight w:val="0"/>
          <w:marTop w:val="0"/>
          <w:marBottom w:val="0"/>
          <w:divBdr>
            <w:top w:val="none" w:sz="0" w:space="0" w:color="auto"/>
            <w:left w:val="none" w:sz="0" w:space="0" w:color="auto"/>
            <w:bottom w:val="none" w:sz="0" w:space="0" w:color="auto"/>
            <w:right w:val="none" w:sz="0" w:space="0" w:color="auto"/>
          </w:divBdr>
        </w:div>
        <w:div w:id="305551566">
          <w:marLeft w:val="0"/>
          <w:marRight w:val="0"/>
          <w:marTop w:val="0"/>
          <w:marBottom w:val="0"/>
          <w:divBdr>
            <w:top w:val="none" w:sz="0" w:space="0" w:color="auto"/>
            <w:left w:val="none" w:sz="0" w:space="0" w:color="auto"/>
            <w:bottom w:val="none" w:sz="0" w:space="0" w:color="auto"/>
            <w:right w:val="none" w:sz="0" w:space="0" w:color="auto"/>
          </w:divBdr>
        </w:div>
      </w:divsChild>
    </w:div>
    <w:div w:id="2115978394">
      <w:bodyDiv w:val="1"/>
      <w:marLeft w:val="0"/>
      <w:marRight w:val="0"/>
      <w:marTop w:val="0"/>
      <w:marBottom w:val="0"/>
      <w:divBdr>
        <w:top w:val="none" w:sz="0" w:space="0" w:color="auto"/>
        <w:left w:val="none" w:sz="0" w:space="0" w:color="auto"/>
        <w:bottom w:val="none" w:sz="0" w:space="0" w:color="auto"/>
        <w:right w:val="none" w:sz="0" w:space="0" w:color="auto"/>
      </w:divBdr>
    </w:div>
    <w:div w:id="214534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TotalTime>
  <Pages>2</Pages>
  <Words>59</Words>
  <Characters>534</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Pomoc dla kandydata</vt:lpstr>
    </vt:vector>
  </TitlesOfParts>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Pomoc dla kandydata</dc:title>
  <dc:subject/>
  <dc:creator>Tomi</dc:creator>
  <cp:keywords/>
  <cp:lastModifiedBy>Joanna Woszczyńska</cp:lastModifiedBy>
  <cp:revision>106</cp:revision>
  <cp:lastPrinted>2023-07-03T16:27:00Z</cp:lastPrinted>
  <dcterms:created xsi:type="dcterms:W3CDTF">2024-02-20T12:35:00Z</dcterms:created>
  <dcterms:modified xsi:type="dcterms:W3CDTF">2025-11-27T09:28:00Z</dcterms:modified>
</cp:coreProperties>
</file>